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8EA1A" w14:textId="77777777" w:rsidR="00B1751D" w:rsidRPr="00A17BFF" w:rsidRDefault="007B26EE" w:rsidP="00B1751D">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0E69E28E" w14:textId="77777777" w:rsidR="00B1751D" w:rsidRPr="00A17BFF" w:rsidRDefault="00B1751D" w:rsidP="00B1751D">
      <w:pPr>
        <w:pStyle w:val="Paragraf"/>
        <w:rPr>
          <w:rFonts w:ascii="Arial" w:hAnsi="Arial" w:cs="Arial"/>
        </w:rPr>
      </w:pPr>
    </w:p>
    <w:p w14:paraId="0F2525D9" w14:textId="77777777" w:rsidR="001268D9" w:rsidRDefault="007B26E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F29BB85" w14:textId="77777777" w:rsidR="001268D9" w:rsidRDefault="007B26EE">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F0B8DF2" w14:textId="77777777" w:rsidR="001268D9" w:rsidRDefault="007B26E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9515256" w14:textId="77777777" w:rsidR="001268D9" w:rsidRDefault="007B26E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FD0636A" w14:textId="77777777" w:rsidR="00B1751D" w:rsidRPr="00A17BFF" w:rsidRDefault="00B1751D" w:rsidP="00B1751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268D9" w14:paraId="51FB9633"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882BFDC" w14:textId="77777777" w:rsidR="001268D9" w:rsidRDefault="007B26EE">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073968" w14:textId="77777777" w:rsidR="001268D9" w:rsidRDefault="007B26EE">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32267E" w14:textId="77777777" w:rsidR="001268D9" w:rsidRDefault="007B26EE">
            <w:pPr>
              <w:jc w:val="center"/>
            </w:pPr>
            <w:r>
              <w:rPr>
                <w:rFonts w:ascii="Arial" w:hAnsi="Arial" w:cs="Arial"/>
                <w:b/>
                <w:bCs/>
                <w:color w:val="000000"/>
                <w:position w:val="-3"/>
                <w:sz w:val="20"/>
                <w:szCs w:val="20"/>
                <w:shd w:val="clear" w:color="auto" w:fill="AAAAAA"/>
              </w:rPr>
              <w:t>Opombe</w:t>
            </w:r>
          </w:p>
        </w:tc>
      </w:tr>
      <w:tr w:rsidR="001268D9" w14:paraId="651B8F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07FB" w14:textId="77777777" w:rsidR="001268D9" w:rsidRDefault="007B26E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4FFC7" w14:textId="77777777" w:rsidR="001268D9" w:rsidRDefault="007B26EE">
            <w:r>
              <w:rPr>
                <w:rFonts w:ascii="Arial" w:hAnsi="Arial" w:cs="Arial"/>
                <w:color w:val="000000"/>
                <w:position w:val="-2"/>
                <w:sz w:val="18"/>
                <w:szCs w:val="18"/>
              </w:rPr>
              <w:t>Ponudba</w:t>
            </w:r>
          </w:p>
          <w:p w14:paraId="661535BB"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79AA7" w14:textId="77777777" w:rsidR="001268D9" w:rsidRDefault="007B26EE" w:rsidP="000D3E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56BB28DD" w14:textId="0434BB35" w:rsidR="000D3EBE" w:rsidRDefault="000D3EBE" w:rsidP="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D3EBE" w14:paraId="1F05E9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60B0E" w14:textId="40E8DEBB" w:rsidR="000D3EBE" w:rsidRDefault="000D3EBE">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2B8C1" w14:textId="40B58EEA" w:rsidR="000D3EBE" w:rsidRDefault="000D3EBE">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B793B" w14:textId="77777777" w:rsidR="000D3EBE" w:rsidRDefault="000D3E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906A572" w14:textId="0A568ADC" w:rsidR="000D3EBE" w:rsidRDefault="000D3EBE" w:rsidP="000D3E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»Predračun«, ki je javen</w:t>
            </w:r>
          </w:p>
        </w:tc>
      </w:tr>
      <w:tr w:rsidR="001268D9" w14:paraId="6A592C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22286" w14:textId="77777777" w:rsidR="001268D9" w:rsidRDefault="007B26E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3655D" w14:textId="77777777" w:rsidR="001268D9" w:rsidRDefault="007B26EE">
            <w:r>
              <w:rPr>
                <w:rFonts w:ascii="Arial" w:hAnsi="Arial" w:cs="Arial"/>
                <w:color w:val="000000"/>
                <w:position w:val="-2"/>
                <w:sz w:val="18"/>
                <w:szCs w:val="18"/>
              </w:rPr>
              <w:t>Krovna izjava</w:t>
            </w:r>
          </w:p>
          <w:p w14:paraId="10E49633"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E9F1E"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C62EE35" w14:textId="599C0F77" w:rsidR="000D3EBE" w:rsidRDefault="000D3EBE" w:rsidP="000D3EBE">
            <w:pPr>
              <w:spacing w:before="135" w:after="135"/>
              <w:jc w:val="both"/>
              <w:textAlignment w:val="center"/>
            </w:pPr>
            <w:r>
              <w:rPr>
                <w:rFonts w:ascii="Arial" w:hAnsi="Arial" w:cs="Arial"/>
                <w:color w:val="000000"/>
                <w:position w:val="-2"/>
                <w:sz w:val="18"/>
                <w:szCs w:val="18"/>
              </w:rPr>
              <w:t>Obrazec mora biti v aplikaciji e-JN predložen v razdelku »Izjava«</w:t>
            </w:r>
          </w:p>
        </w:tc>
      </w:tr>
      <w:tr w:rsidR="001268D9" w14:paraId="03549A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3EB57" w14:textId="77777777" w:rsidR="001268D9" w:rsidRDefault="007B26E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8631E" w14:textId="77777777" w:rsidR="001268D9" w:rsidRDefault="007B26EE">
            <w:r>
              <w:rPr>
                <w:rFonts w:ascii="Arial" w:hAnsi="Arial" w:cs="Arial"/>
                <w:color w:val="000000"/>
                <w:position w:val="-2"/>
                <w:sz w:val="18"/>
                <w:szCs w:val="18"/>
              </w:rPr>
              <w:t>Referenčna lista gospodarskega subjekta</w:t>
            </w:r>
          </w:p>
          <w:p w14:paraId="56AF28C6"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3145D"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BD7585">
              <w:rPr>
                <w:rFonts w:ascii="Arial" w:hAnsi="Arial" w:cs="Arial"/>
                <w:color w:val="000000"/>
                <w:position w:val="-2"/>
                <w:sz w:val="18"/>
                <w:szCs w:val="18"/>
              </w:rPr>
              <w:t>, podpisan in žigosan.</w:t>
            </w:r>
          </w:p>
          <w:p w14:paraId="18BC1A96" w14:textId="2C80F02E"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7A06C7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988DA" w14:textId="77777777" w:rsidR="001268D9" w:rsidRDefault="007B26E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3FB21" w14:textId="77777777" w:rsidR="001268D9" w:rsidRDefault="007B26EE">
            <w:r>
              <w:rPr>
                <w:rFonts w:ascii="Arial" w:hAnsi="Arial" w:cs="Arial"/>
                <w:color w:val="000000"/>
                <w:position w:val="-2"/>
                <w:sz w:val="18"/>
                <w:szCs w:val="18"/>
              </w:rPr>
              <w:t xml:space="preserve">Vodja </w:t>
            </w:r>
            <w:r w:rsidR="009F369F">
              <w:rPr>
                <w:rFonts w:ascii="Arial" w:hAnsi="Arial" w:cs="Arial"/>
                <w:color w:val="000000"/>
                <w:position w:val="-2"/>
                <w:sz w:val="18"/>
                <w:szCs w:val="18"/>
              </w:rPr>
              <w:t>del</w:t>
            </w:r>
          </w:p>
          <w:p w14:paraId="7BF5C2A1"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AD79F"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1E3889AF" w14:textId="0E7ED079"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58779A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9C9AA" w14:textId="77777777" w:rsidR="001268D9" w:rsidRDefault="007B26EE">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A6B2F" w14:textId="77777777" w:rsidR="001268D9" w:rsidRDefault="007B26EE">
            <w:r>
              <w:rPr>
                <w:rFonts w:ascii="Arial" w:hAnsi="Arial" w:cs="Arial"/>
                <w:color w:val="000000"/>
                <w:position w:val="-2"/>
                <w:sz w:val="18"/>
                <w:szCs w:val="18"/>
              </w:rPr>
              <w:t xml:space="preserve">Referenčna lista vodje </w:t>
            </w:r>
            <w:r w:rsidR="00BD7585">
              <w:rPr>
                <w:rFonts w:ascii="Arial" w:hAnsi="Arial" w:cs="Arial"/>
                <w:color w:val="000000"/>
                <w:position w:val="-2"/>
                <w:sz w:val="18"/>
                <w:szCs w:val="18"/>
              </w:rPr>
              <w:t>del</w:t>
            </w:r>
          </w:p>
          <w:p w14:paraId="78CE9741"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0600A"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288D86C2" w14:textId="39412E4F"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3EEFCF2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EE60F" w14:textId="77777777" w:rsidR="001268D9" w:rsidRDefault="007B26E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CD299" w14:textId="77777777" w:rsidR="001268D9" w:rsidRDefault="007B26EE">
            <w:r>
              <w:rPr>
                <w:rFonts w:ascii="Arial" w:hAnsi="Arial" w:cs="Arial"/>
                <w:color w:val="000000"/>
                <w:position w:val="-2"/>
                <w:sz w:val="18"/>
                <w:szCs w:val="18"/>
              </w:rPr>
              <w:t>Vzorec menične izjave za dobro izvedbo</w:t>
            </w:r>
          </w:p>
          <w:p w14:paraId="183808E2"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A5BE7"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38B97CA6" w14:textId="00C4602C"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38EEEE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A3B99" w14:textId="77777777" w:rsidR="001268D9" w:rsidRDefault="007B26EE">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D13CF" w14:textId="77777777" w:rsidR="001268D9" w:rsidRDefault="007B26EE">
            <w:r>
              <w:rPr>
                <w:rFonts w:ascii="Arial" w:hAnsi="Arial" w:cs="Arial"/>
                <w:color w:val="000000"/>
                <w:position w:val="-2"/>
                <w:sz w:val="18"/>
                <w:szCs w:val="18"/>
              </w:rPr>
              <w:t>Vzorec menične izjave za odpravo napak</w:t>
            </w:r>
          </w:p>
          <w:p w14:paraId="7BED9AA7"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A34C1"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6552EA2F" w14:textId="04B68F82"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0780AA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16444" w14:textId="77777777" w:rsidR="001268D9" w:rsidRDefault="007B26EE">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0521B" w14:textId="77777777" w:rsidR="001268D9" w:rsidRDefault="007B26EE">
            <w:r>
              <w:rPr>
                <w:rFonts w:ascii="Arial" w:hAnsi="Arial" w:cs="Arial"/>
                <w:color w:val="000000"/>
                <w:position w:val="-2"/>
                <w:sz w:val="18"/>
                <w:szCs w:val="18"/>
              </w:rPr>
              <w:t>Izjava zastopnika podizvajalca v zvezi z izpolnjevanjem obveznih pogojev za podizvajalce</w:t>
            </w:r>
          </w:p>
          <w:p w14:paraId="1EBAA1A3"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F13F8"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8D7BD28" w14:textId="26CDE8D6"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79D002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FC413" w14:textId="77777777" w:rsidR="001268D9" w:rsidRDefault="007B26EE">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1ECF6" w14:textId="77777777" w:rsidR="001268D9" w:rsidRDefault="007B26EE">
            <w:r>
              <w:rPr>
                <w:rFonts w:ascii="Arial" w:hAnsi="Arial" w:cs="Arial"/>
                <w:color w:val="000000"/>
                <w:position w:val="-2"/>
                <w:sz w:val="18"/>
                <w:szCs w:val="18"/>
              </w:rPr>
              <w:t>Izjava podizvajalca</w:t>
            </w:r>
          </w:p>
          <w:p w14:paraId="6BDC6E1C"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C2077"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27912B9" w14:textId="68665A32"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6A8611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C5597" w14:textId="77777777" w:rsidR="001268D9" w:rsidRDefault="007B26EE">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C65BB" w14:textId="77777777" w:rsidR="001268D9" w:rsidRDefault="007B26EE">
            <w:r>
              <w:rPr>
                <w:rFonts w:ascii="Arial" w:hAnsi="Arial" w:cs="Arial"/>
                <w:color w:val="000000"/>
                <w:position w:val="-2"/>
                <w:sz w:val="18"/>
                <w:szCs w:val="18"/>
              </w:rPr>
              <w:t>Izjava o nastopu s podizvajalci</w:t>
            </w:r>
          </w:p>
          <w:p w14:paraId="2EF7BC02"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A281E"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0F462FA" w14:textId="3791E097"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6E8297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0849D" w14:textId="77777777" w:rsidR="001268D9" w:rsidRDefault="007B26EE">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C5600" w14:textId="77777777" w:rsidR="001268D9" w:rsidRDefault="007B26EE">
            <w:r>
              <w:rPr>
                <w:rFonts w:ascii="Arial" w:hAnsi="Arial" w:cs="Arial"/>
                <w:color w:val="000000"/>
                <w:position w:val="-2"/>
                <w:sz w:val="18"/>
                <w:szCs w:val="18"/>
              </w:rPr>
              <w:t>Izjava o lastniških deležih</w:t>
            </w:r>
          </w:p>
          <w:p w14:paraId="5E7C051B"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1C497"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6DCC51C" w14:textId="2BBFB67D"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79433C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8581C" w14:textId="77777777" w:rsidR="001268D9" w:rsidRDefault="007B26E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8F420" w14:textId="77777777" w:rsidR="001268D9" w:rsidRDefault="007B26EE">
            <w:r>
              <w:rPr>
                <w:rFonts w:ascii="Arial" w:hAnsi="Arial" w:cs="Arial"/>
                <w:color w:val="000000"/>
                <w:position w:val="-2"/>
                <w:sz w:val="18"/>
                <w:szCs w:val="18"/>
              </w:rPr>
              <w:t>Letni promet oziroma čisti prihodki od prodaje</w:t>
            </w:r>
          </w:p>
          <w:p w14:paraId="0F0A542F"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8A6F5" w14:textId="77777777" w:rsidR="001268D9" w:rsidRDefault="00BD7585">
            <w:pPr>
              <w:rPr>
                <w:rFonts w:ascii="Arial" w:hAnsi="Arial" w:cs="Arial"/>
                <w:sz w:val="18"/>
                <w:szCs w:val="18"/>
              </w:rPr>
            </w:pPr>
            <w:r w:rsidRPr="00BD7585">
              <w:rPr>
                <w:rFonts w:ascii="Arial" w:hAnsi="Arial" w:cs="Arial"/>
                <w:sz w:val="18"/>
                <w:szCs w:val="18"/>
              </w:rPr>
              <w:t>Priložena dokazila</w:t>
            </w:r>
            <w:r w:rsidR="00830AE7">
              <w:rPr>
                <w:rFonts w:ascii="Arial" w:hAnsi="Arial" w:cs="Arial"/>
                <w:sz w:val="18"/>
                <w:szCs w:val="18"/>
              </w:rPr>
              <w:t>.</w:t>
            </w:r>
          </w:p>
          <w:p w14:paraId="0B63B435" w14:textId="77777777" w:rsidR="000D3EBE" w:rsidRDefault="000D3EBE">
            <w:pPr>
              <w:rPr>
                <w:rFonts w:ascii="Arial" w:hAnsi="Arial" w:cs="Arial"/>
                <w:sz w:val="18"/>
                <w:szCs w:val="18"/>
              </w:rPr>
            </w:pPr>
          </w:p>
          <w:p w14:paraId="1A4C3969" w14:textId="6439DABC" w:rsidR="000D3EBE" w:rsidRPr="00BD7585" w:rsidRDefault="000D3EBE">
            <w:pPr>
              <w:rPr>
                <w:rFonts w:ascii="Arial" w:hAnsi="Arial" w:cs="Arial"/>
                <w:sz w:val="18"/>
                <w:szCs w:val="18"/>
              </w:rPr>
            </w:pPr>
            <w:r>
              <w:rPr>
                <w:rFonts w:ascii="Arial" w:hAnsi="Arial" w:cs="Arial"/>
                <w:color w:val="000000"/>
                <w:position w:val="-2"/>
                <w:sz w:val="18"/>
                <w:szCs w:val="18"/>
              </w:rPr>
              <w:t>Dokazilo mora biti v aplikaciji e-JN predloženo v razdelku »Ostale priloge«</w:t>
            </w:r>
          </w:p>
        </w:tc>
      </w:tr>
      <w:tr w:rsidR="001268D9" w14:paraId="7E01D5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B6FEC" w14:textId="77777777" w:rsidR="001268D9" w:rsidRDefault="007B26E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177B1" w14:textId="77777777" w:rsidR="001268D9" w:rsidRDefault="007B26EE">
            <w:r>
              <w:rPr>
                <w:rFonts w:ascii="Arial" w:hAnsi="Arial" w:cs="Arial"/>
                <w:color w:val="000000"/>
                <w:position w:val="-2"/>
                <w:sz w:val="18"/>
                <w:szCs w:val="18"/>
              </w:rPr>
              <w:t>Bonitetna ocena</w:t>
            </w:r>
          </w:p>
          <w:p w14:paraId="6ED99BA9"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51A57" w14:textId="77777777" w:rsidR="001268D9" w:rsidRDefault="00BD7585">
            <w:pPr>
              <w:rPr>
                <w:rFonts w:ascii="Arial" w:hAnsi="Arial" w:cs="Arial"/>
                <w:sz w:val="18"/>
                <w:szCs w:val="18"/>
              </w:rPr>
            </w:pPr>
            <w:r w:rsidRPr="00BD7585">
              <w:rPr>
                <w:rFonts w:ascii="Arial" w:hAnsi="Arial" w:cs="Arial"/>
                <w:sz w:val="18"/>
                <w:szCs w:val="18"/>
              </w:rPr>
              <w:t>Priložena dokazila</w:t>
            </w:r>
            <w:r w:rsidR="00830AE7">
              <w:rPr>
                <w:rFonts w:ascii="Arial" w:hAnsi="Arial" w:cs="Arial"/>
                <w:sz w:val="18"/>
                <w:szCs w:val="18"/>
              </w:rPr>
              <w:t>.</w:t>
            </w:r>
          </w:p>
          <w:p w14:paraId="5DD04136" w14:textId="77777777" w:rsidR="000D3EBE" w:rsidRDefault="000D3EBE">
            <w:pPr>
              <w:rPr>
                <w:rFonts w:ascii="Arial" w:hAnsi="Arial" w:cs="Arial"/>
                <w:sz w:val="18"/>
                <w:szCs w:val="18"/>
              </w:rPr>
            </w:pPr>
          </w:p>
          <w:p w14:paraId="2D35A4D9" w14:textId="14120272" w:rsidR="000D3EBE" w:rsidRDefault="000D3EBE">
            <w:r>
              <w:rPr>
                <w:rFonts w:ascii="Arial" w:hAnsi="Arial" w:cs="Arial"/>
                <w:color w:val="000000"/>
                <w:position w:val="-2"/>
                <w:sz w:val="18"/>
                <w:szCs w:val="18"/>
              </w:rPr>
              <w:t>Dokazilo mora biti v aplikaciji e-JN predloženo v razdelku »Ostale priloge«</w:t>
            </w:r>
          </w:p>
        </w:tc>
      </w:tr>
      <w:tr w:rsidR="001268D9" w14:paraId="447E00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67498" w14:textId="77777777" w:rsidR="001268D9" w:rsidRDefault="007B26E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3C090" w14:textId="77777777" w:rsidR="001268D9" w:rsidRDefault="007B26EE">
            <w:r>
              <w:rPr>
                <w:rFonts w:ascii="Arial" w:hAnsi="Arial" w:cs="Arial"/>
                <w:color w:val="000000"/>
                <w:position w:val="-2"/>
                <w:sz w:val="18"/>
                <w:szCs w:val="18"/>
              </w:rPr>
              <w:t xml:space="preserve">Vzorec pogodbe: Gradbena pogodba </w:t>
            </w:r>
          </w:p>
          <w:p w14:paraId="5F4F29E1"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71EE6"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7B068735" w14:textId="5FA1F68B" w:rsidR="000D3EBE" w:rsidRDefault="000D3EBE">
            <w:pPr>
              <w:spacing w:before="135" w:after="135"/>
              <w:jc w:val="both"/>
              <w:textAlignment w:val="center"/>
            </w:pPr>
            <w:r>
              <w:rPr>
                <w:rFonts w:ascii="Arial" w:hAnsi="Arial" w:cs="Arial"/>
                <w:color w:val="000000"/>
                <w:position w:val="-2"/>
                <w:sz w:val="18"/>
                <w:szCs w:val="18"/>
              </w:rPr>
              <w:lastRenderedPageBreak/>
              <w:t>Vzorec mora biti v aplikaciji e-JN predložen v razdelku »Ostale priloge«</w:t>
            </w:r>
          </w:p>
        </w:tc>
      </w:tr>
      <w:tr w:rsidR="00BD7585" w14:paraId="76B271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EBECE" w14:textId="77777777" w:rsidR="00BD7585" w:rsidRDefault="00BD7585">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AB981" w14:textId="1838577E" w:rsidR="00BD7585" w:rsidRDefault="00BD7585" w:rsidP="003F675D">
            <w:pPr>
              <w:rPr>
                <w:rFonts w:ascii="Arial" w:hAnsi="Arial" w:cs="Arial"/>
                <w:color w:val="000000"/>
                <w:position w:val="-2"/>
                <w:sz w:val="18"/>
                <w:szCs w:val="18"/>
              </w:rPr>
            </w:pPr>
            <w:r>
              <w:rPr>
                <w:rFonts w:ascii="Arial" w:hAnsi="Arial" w:cs="Arial"/>
                <w:color w:val="000000"/>
                <w:position w:val="-2"/>
                <w:sz w:val="18"/>
                <w:szCs w:val="18"/>
              </w:rPr>
              <w:t>Popis del s ponudbenim predračunom</w:t>
            </w:r>
            <w:r w:rsidR="003F675D">
              <w:rPr>
                <w:rFonts w:ascii="Arial" w:hAnsi="Arial" w:cs="Arial"/>
                <w:color w:val="000000"/>
                <w:position w:val="-2"/>
                <w:sz w:val="18"/>
                <w:szCs w:val="18"/>
              </w:rPr>
              <w:t xml:space="preserve"> </w:t>
            </w:r>
            <w:bookmarkStart w:id="0" w:name="_GoBack"/>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945A0" w14:textId="77777777" w:rsidR="00BD7585" w:rsidRDefault="00B1751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prilo</w:t>
            </w:r>
            <w:r w:rsidR="009F369F">
              <w:rPr>
                <w:rFonts w:ascii="Arial" w:hAnsi="Arial" w:cs="Arial"/>
                <w:color w:val="000000"/>
                <w:position w:val="-2"/>
                <w:sz w:val="18"/>
                <w:szCs w:val="18"/>
              </w:rPr>
              <w:t xml:space="preserve">žen v </w:t>
            </w:r>
            <w:proofErr w:type="spellStart"/>
            <w:r w:rsidR="009F369F">
              <w:rPr>
                <w:rFonts w:ascii="Arial" w:hAnsi="Arial" w:cs="Arial"/>
                <w:color w:val="000000"/>
                <w:position w:val="-2"/>
                <w:sz w:val="18"/>
                <w:szCs w:val="18"/>
              </w:rPr>
              <w:t>excel</w:t>
            </w:r>
            <w:proofErr w:type="spellEnd"/>
            <w:r w:rsidR="009F369F">
              <w:rPr>
                <w:rFonts w:ascii="Arial" w:hAnsi="Arial" w:cs="Arial"/>
                <w:color w:val="000000"/>
                <w:position w:val="-2"/>
                <w:sz w:val="18"/>
                <w:szCs w:val="18"/>
              </w:rPr>
              <w:t xml:space="preserve"> obliki in podpisan v .</w:t>
            </w:r>
            <w:proofErr w:type="spellStart"/>
            <w:r w:rsidR="009F369F">
              <w:rPr>
                <w:rFonts w:ascii="Arial" w:hAnsi="Arial" w:cs="Arial"/>
                <w:color w:val="000000"/>
                <w:position w:val="-2"/>
                <w:sz w:val="18"/>
                <w:szCs w:val="18"/>
              </w:rPr>
              <w:t>pdf</w:t>
            </w:r>
            <w:proofErr w:type="spellEnd"/>
            <w:r w:rsidR="009F369F">
              <w:rPr>
                <w:rFonts w:ascii="Arial" w:hAnsi="Arial" w:cs="Arial"/>
                <w:color w:val="000000"/>
                <w:position w:val="-2"/>
                <w:sz w:val="18"/>
                <w:szCs w:val="18"/>
              </w:rPr>
              <w:t xml:space="preserve"> obliki.</w:t>
            </w:r>
          </w:p>
          <w:p w14:paraId="664B6D71" w14:textId="06E8A6B2" w:rsidR="000D3EBE" w:rsidRDefault="000D3E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Popis mora biti v aplikaciji e-JN predložen v razdelku »Ostale priloge«</w:t>
            </w:r>
          </w:p>
        </w:tc>
      </w:tr>
    </w:tbl>
    <w:p w14:paraId="36AF7EFD" w14:textId="77777777" w:rsidR="001268D9" w:rsidRDefault="001268D9">
      <w:pPr>
        <w:sectPr w:rsidR="001268D9" w:rsidSect="00D931BF">
          <w:headerReference w:type="default" r:id="rId8"/>
          <w:footerReference w:type="default" r:id="rId9"/>
          <w:pgSz w:w="11906" w:h="16838"/>
          <w:pgMar w:top="1418" w:right="1418" w:bottom="1418" w:left="1418" w:header="567" w:footer="680" w:gutter="0"/>
          <w:cols w:space="708"/>
          <w:docGrid w:linePitch="360"/>
        </w:sectPr>
      </w:pPr>
    </w:p>
    <w:p w14:paraId="05A7888E"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1</w:t>
      </w:r>
    </w:p>
    <w:p w14:paraId="18EBD660"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A8BE91C" w14:textId="77777777" w:rsidR="001268D9" w:rsidRDefault="007B26EE">
      <w:pPr>
        <w:spacing w:before="225" w:after="225" w:line="240" w:lineRule="auto"/>
        <w:jc w:val="both"/>
      </w:pPr>
      <w:r>
        <w:rPr>
          <w:rFonts w:ascii="Arial" w:hAnsi="Arial" w:cs="Arial"/>
          <w:color w:val="000000"/>
          <w:sz w:val="18"/>
          <w:szCs w:val="18"/>
        </w:rPr>
        <w:t>Na osnovi povabila za naročilo »</w:t>
      </w:r>
      <w:r w:rsidR="0086074B" w:rsidRPr="0086074B">
        <w:rPr>
          <w:rFonts w:ascii="Arial" w:hAnsi="Arial" w:cs="Arial"/>
          <w:b/>
          <w:sz w:val="18"/>
          <w:szCs w:val="18"/>
        </w:rPr>
        <w:t>Izgradnja gasilsko-kulturnega doma Mezgovci – II. faza</w:t>
      </w:r>
      <w:r>
        <w:rPr>
          <w:rFonts w:ascii="Arial" w:hAnsi="Arial" w:cs="Arial"/>
          <w:color w:val="000000"/>
          <w:sz w:val="18"/>
          <w:szCs w:val="18"/>
        </w:rPr>
        <w:t>« dajemo ponudbo, kot sledi:</w:t>
      </w:r>
    </w:p>
    <w:p w14:paraId="547A8E8B" w14:textId="77777777" w:rsidR="001268D9" w:rsidRDefault="007B26E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268D9" w14:paraId="7335EB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BB4D40" w14:textId="77777777" w:rsidR="001268D9" w:rsidRDefault="007B26E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F7986" w14:textId="77777777" w:rsidR="001268D9" w:rsidRDefault="007B26EE">
            <w:r>
              <w:rPr>
                <w:rFonts w:ascii="Arial" w:hAnsi="Arial" w:cs="Arial"/>
                <w:color w:val="000000"/>
                <w:position w:val="-2"/>
                <w:sz w:val="18"/>
                <w:szCs w:val="18"/>
              </w:rPr>
              <w:t> </w:t>
            </w:r>
          </w:p>
        </w:tc>
      </w:tr>
      <w:tr w:rsidR="001268D9" w14:paraId="5032CAC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96E947" w14:textId="77777777" w:rsidR="001268D9" w:rsidRDefault="007B26E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039B6" w14:textId="77777777" w:rsidR="001268D9" w:rsidRDefault="007B26EE">
            <w:r>
              <w:rPr>
                <w:rFonts w:ascii="Arial" w:hAnsi="Arial" w:cs="Arial"/>
                <w:color w:val="000000"/>
                <w:position w:val="-2"/>
                <w:sz w:val="18"/>
                <w:szCs w:val="18"/>
              </w:rPr>
              <w:t> </w:t>
            </w:r>
          </w:p>
        </w:tc>
      </w:tr>
    </w:tbl>
    <w:p w14:paraId="47999E44" w14:textId="77777777" w:rsidR="001268D9" w:rsidRDefault="007B26EE">
      <w:pPr>
        <w:spacing w:before="225" w:after="225" w:line="240" w:lineRule="auto"/>
        <w:jc w:val="both"/>
      </w:pPr>
      <w:r>
        <w:rPr>
          <w:rFonts w:ascii="Arial" w:hAnsi="Arial" w:cs="Arial"/>
          <w:color w:val="000000"/>
          <w:sz w:val="18"/>
          <w:szCs w:val="18"/>
        </w:rPr>
        <w:t>Ponudbo oddajamo (ustrezno označite):</w:t>
      </w:r>
    </w:p>
    <w:p w14:paraId="6B59611B" w14:textId="77777777" w:rsidR="001268D9" w:rsidRDefault="007B26EE">
      <w:pPr>
        <w:spacing w:before="225" w:after="225" w:line="240" w:lineRule="auto"/>
        <w:jc w:val="both"/>
      </w:pPr>
      <w:r>
        <w:fldChar w:fldCharType="begin">
          <w:ffData>
            <w:name w:val="cbox15cc2b2745765e"/>
            <w:enabled/>
            <w:calcOnExit w:val="0"/>
            <w:checkBox>
              <w:sizeAuto/>
              <w:default w:val="0"/>
            </w:checkBox>
          </w:ffData>
        </w:fldChar>
      </w:r>
      <w:bookmarkStart w:id="1" w:name="cbox15cc2b2745765e"/>
      <w:r>
        <w:instrText xml:space="preserve"> FORMCHECKBOX </w:instrText>
      </w:r>
      <w:r w:rsidR="00CE2E3B">
        <w:fldChar w:fldCharType="separate"/>
      </w:r>
      <w:r>
        <w:fldChar w:fldCharType="end"/>
      </w:r>
      <w:bookmarkEnd w:id="1"/>
      <w:r>
        <w:rPr>
          <w:rFonts w:ascii="Arial" w:hAnsi="Arial" w:cs="Arial"/>
          <w:color w:val="000000"/>
          <w:sz w:val="18"/>
          <w:szCs w:val="18"/>
        </w:rPr>
        <w:t> samostojno</w:t>
      </w:r>
    </w:p>
    <w:p w14:paraId="5EEF30CF" w14:textId="77777777" w:rsidR="001268D9" w:rsidRDefault="007B26EE">
      <w:pPr>
        <w:spacing w:before="225" w:after="225" w:line="240" w:lineRule="auto"/>
        <w:jc w:val="both"/>
      </w:pPr>
      <w:r>
        <w:fldChar w:fldCharType="begin">
          <w:ffData>
            <w:name w:val="cbox15cc2b27457aa8"/>
            <w:enabled/>
            <w:calcOnExit w:val="0"/>
            <w:checkBox>
              <w:sizeAuto/>
              <w:default w:val="0"/>
            </w:checkBox>
          </w:ffData>
        </w:fldChar>
      </w:r>
      <w:bookmarkStart w:id="2" w:name="cbox15cc2b27457aa8"/>
      <w:r>
        <w:instrText xml:space="preserve"> FORMCHECKBOX </w:instrText>
      </w:r>
      <w:r w:rsidR="00CE2E3B">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9305389" w14:textId="77777777" w:rsidR="001268D9" w:rsidRDefault="007B26EE">
      <w:pPr>
        <w:spacing w:before="225" w:after="225" w:line="240" w:lineRule="auto"/>
        <w:jc w:val="both"/>
      </w:pPr>
      <w:r>
        <w:fldChar w:fldCharType="begin">
          <w:ffData>
            <w:name w:val="cbox15cc2b274585f3"/>
            <w:enabled/>
            <w:calcOnExit w:val="0"/>
            <w:checkBox>
              <w:sizeAuto/>
              <w:default w:val="0"/>
            </w:checkBox>
          </w:ffData>
        </w:fldChar>
      </w:r>
      <w:bookmarkStart w:id="3" w:name="cbox15cc2b274585f3"/>
      <w:r>
        <w:instrText xml:space="preserve"> FORMCHECKBOX </w:instrText>
      </w:r>
      <w:r w:rsidR="00CE2E3B">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6E017C8B" w14:textId="77777777" w:rsidR="001268D9" w:rsidRDefault="007B26EE">
      <w:pPr>
        <w:spacing w:before="225" w:after="225" w:line="240" w:lineRule="auto"/>
        <w:jc w:val="both"/>
      </w:pPr>
      <w:r>
        <w:fldChar w:fldCharType="begin">
          <w:ffData>
            <w:name w:val="cbox15cc2b27458a28"/>
            <w:enabled/>
            <w:calcOnExit w:val="0"/>
            <w:checkBox>
              <w:sizeAuto/>
              <w:default w:val="0"/>
            </w:checkBox>
          </w:ffData>
        </w:fldChar>
      </w:r>
      <w:bookmarkStart w:id="4" w:name="cbox15cc2b27458a28"/>
      <w:r>
        <w:instrText xml:space="preserve"> FORMCHECKBOX </w:instrText>
      </w:r>
      <w:r w:rsidR="00CE2E3B">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A13CF2A" w14:textId="77777777" w:rsidR="001268D9" w:rsidRDefault="007B26E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995" w:type="pct"/>
        <w:tblInd w:w="108" w:type="dxa"/>
        <w:tblLook w:val="04A0" w:firstRow="1" w:lastRow="0" w:firstColumn="1" w:lastColumn="0" w:noHBand="0" w:noVBand="1"/>
      </w:tblPr>
      <w:tblGrid>
        <w:gridCol w:w="3478"/>
        <w:gridCol w:w="2358"/>
        <w:gridCol w:w="1175"/>
        <w:gridCol w:w="2038"/>
      </w:tblGrid>
      <w:tr w:rsidR="000D3EBE" w14:paraId="36C3087E" w14:textId="77777777" w:rsidTr="000D3EBE">
        <w:trPr>
          <w:trHeight w:val="385"/>
        </w:trPr>
        <w:tc>
          <w:tcPr>
            <w:tcW w:w="192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FF6309" w14:textId="77777777" w:rsidR="000D3EBE" w:rsidRDefault="000D3EBE">
            <w:pPr>
              <w:jc w:val="center"/>
            </w:pPr>
            <w:r>
              <w:rPr>
                <w:rFonts w:ascii="Arial" w:hAnsi="Arial" w:cs="Arial"/>
                <w:b/>
                <w:bCs/>
                <w:color w:val="000000"/>
                <w:position w:val="-2"/>
                <w:sz w:val="18"/>
                <w:szCs w:val="18"/>
                <w:shd w:val="clear" w:color="auto" w:fill="D1D1D1"/>
              </w:rPr>
              <w:t>Postavka</w:t>
            </w:r>
          </w:p>
        </w:tc>
        <w:tc>
          <w:tcPr>
            <w:tcW w:w="130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A918A" w14:textId="77777777" w:rsidR="000D3EBE" w:rsidRDefault="000D3EBE">
            <w:pPr>
              <w:jc w:val="center"/>
            </w:pPr>
            <w:r>
              <w:rPr>
                <w:rFonts w:ascii="Arial" w:hAnsi="Arial" w:cs="Arial"/>
                <w:b/>
                <w:bCs/>
                <w:color w:val="000000"/>
                <w:position w:val="-2"/>
                <w:sz w:val="18"/>
                <w:szCs w:val="18"/>
                <w:shd w:val="clear" w:color="auto" w:fill="D1D1D1"/>
              </w:rPr>
              <w:t>Vrednost brez DDV</w:t>
            </w:r>
          </w:p>
        </w:tc>
        <w:tc>
          <w:tcPr>
            <w:tcW w:w="64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1E39B1" w14:textId="77777777" w:rsidR="000D3EBE" w:rsidRDefault="000D3EBE">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981DFC" w14:textId="77777777" w:rsidR="000D3EBE" w:rsidRDefault="000D3EBE">
            <w:pPr>
              <w:jc w:val="center"/>
            </w:pPr>
            <w:r>
              <w:rPr>
                <w:rFonts w:ascii="Arial" w:hAnsi="Arial" w:cs="Arial"/>
                <w:b/>
                <w:bCs/>
                <w:color w:val="000000"/>
                <w:position w:val="-2"/>
                <w:sz w:val="18"/>
                <w:szCs w:val="18"/>
                <w:shd w:val="clear" w:color="auto" w:fill="D1D1D1"/>
              </w:rPr>
              <w:t>Vrednost z DDV</w:t>
            </w:r>
          </w:p>
        </w:tc>
      </w:tr>
      <w:tr w:rsidR="000D3EBE" w14:paraId="1AC26628" w14:textId="77777777" w:rsidTr="000D3EBE">
        <w:trPr>
          <w:trHeight w:val="586"/>
        </w:trPr>
        <w:tc>
          <w:tcPr>
            <w:tcW w:w="19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893C" w14:textId="77777777" w:rsidR="000D3EBE" w:rsidRDefault="000D3EBE">
            <w:pPr>
              <w:jc w:val="right"/>
            </w:pPr>
            <w:r w:rsidRPr="0086074B">
              <w:rPr>
                <w:rFonts w:ascii="Arial" w:hAnsi="Arial" w:cs="Arial"/>
                <w:b/>
                <w:sz w:val="18"/>
                <w:szCs w:val="18"/>
              </w:rPr>
              <w:t>Izgradnja gasilsko-kulturnega doma Mezgovci – II. faza</w:t>
            </w:r>
          </w:p>
        </w:tc>
        <w:tc>
          <w:tcPr>
            <w:tcW w:w="1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252C9" w14:textId="77777777" w:rsidR="000D3EBE" w:rsidRDefault="000D3EBE">
            <w:r>
              <w:rPr>
                <w:rFonts w:ascii="Arial" w:hAnsi="Arial" w:cs="Arial"/>
                <w:color w:val="000000"/>
                <w:position w:val="-2"/>
                <w:sz w:val="18"/>
                <w:szCs w:val="18"/>
              </w:rPr>
              <w:t> </w:t>
            </w:r>
          </w:p>
        </w:tc>
        <w:tc>
          <w:tcPr>
            <w:tcW w:w="6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E8E09" w14:textId="77777777" w:rsidR="000D3EBE" w:rsidRDefault="000D3EB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BBEC6" w14:textId="77777777" w:rsidR="000D3EBE" w:rsidRDefault="000D3EBE">
            <w:r>
              <w:rPr>
                <w:rFonts w:ascii="Arial" w:hAnsi="Arial" w:cs="Arial"/>
                <w:color w:val="000000"/>
                <w:position w:val="-2"/>
                <w:sz w:val="18"/>
                <w:szCs w:val="18"/>
              </w:rPr>
              <w:t> </w:t>
            </w:r>
          </w:p>
        </w:tc>
      </w:tr>
    </w:tbl>
    <w:p w14:paraId="2ED5D729" w14:textId="77777777" w:rsidR="001268D9" w:rsidRDefault="007B26E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CAC166F" w14:textId="77777777" w:rsidR="00AD0941" w:rsidRDefault="007B26E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AD0941">
        <w:rPr>
          <w:rFonts w:ascii="Arial" w:hAnsi="Arial" w:cs="Arial"/>
          <w:b/>
          <w:color w:val="000000"/>
          <w:sz w:val="18"/>
          <w:szCs w:val="18"/>
        </w:rPr>
        <w:t>e</w:t>
      </w:r>
      <w:r>
        <w:rPr>
          <w:rFonts w:ascii="Arial" w:hAnsi="Arial" w:cs="Arial"/>
          <w:color w:val="000000"/>
          <w:sz w:val="18"/>
          <w:szCs w:val="18"/>
        </w:rPr>
        <w:t> </w:t>
      </w:r>
    </w:p>
    <w:p w14:paraId="50E598A9" w14:textId="77777777" w:rsidR="001268D9" w:rsidRDefault="007B26EE">
      <w:pPr>
        <w:spacing w:before="225" w:after="225" w:line="240" w:lineRule="auto"/>
        <w:jc w:val="both"/>
      </w:pPr>
      <w:r>
        <w:rPr>
          <w:rFonts w:ascii="Arial" w:hAnsi="Arial" w:cs="Arial"/>
          <w:color w:val="000000"/>
          <w:sz w:val="18"/>
          <w:szCs w:val="18"/>
        </w:rPr>
        <w:t>Ponudba velja najmanj 60 dni od roka za predložitev ponudb.</w:t>
      </w:r>
    </w:p>
    <w:p w14:paraId="131E5A4C" w14:textId="77777777" w:rsidR="001268D9" w:rsidRDefault="007B26E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E7AD35B" w14:textId="77777777" w:rsidR="001268D9" w:rsidRDefault="007B26EE">
      <w:pPr>
        <w:spacing w:before="225" w:after="225" w:line="240" w:lineRule="auto"/>
        <w:jc w:val="both"/>
      </w:pPr>
      <w:r>
        <w:rPr>
          <w:rFonts w:ascii="Arial" w:hAnsi="Arial" w:cs="Arial"/>
          <w:b/>
          <w:bCs/>
          <w:color w:val="000000"/>
          <w:sz w:val="18"/>
          <w:szCs w:val="18"/>
        </w:rPr>
        <w:t>IV. Podatki o plačilu </w:t>
      </w:r>
    </w:p>
    <w:p w14:paraId="190AF0F3" w14:textId="77777777" w:rsidR="00FD257A" w:rsidRDefault="007B26E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w:t>
      </w:r>
      <w:r w:rsidR="0086074B">
        <w:rPr>
          <w:rFonts w:ascii="Arial" w:hAnsi="Arial" w:cs="Arial"/>
          <w:color w:val="000000"/>
          <w:sz w:val="18"/>
          <w:szCs w:val="18"/>
        </w:rPr>
        <w:t>skladno z določili v vzorcu pogodbe</w:t>
      </w:r>
      <w:r>
        <w:rPr>
          <w:rFonts w:ascii="Arial" w:hAnsi="Arial" w:cs="Arial"/>
          <w:color w:val="000000"/>
          <w:sz w:val="18"/>
          <w:szCs w:val="18"/>
        </w:rPr>
        <w:t xml:space="preserve">. </w:t>
      </w:r>
      <w:r w:rsidR="00FD257A" w:rsidRPr="00FD257A">
        <w:rPr>
          <w:rFonts w:ascii="Arial" w:eastAsia="Arial Unicode MS" w:hAnsi="Arial" w:cs="Arial"/>
          <w:sz w:val="18"/>
          <w:szCs w:val="18"/>
        </w:rPr>
        <w:t xml:space="preserve">Izvajalec bo izvedena dela obračunaval z mesečnimi situacijami do petega (5.) dne v </w:t>
      </w:r>
      <w:r w:rsidR="00FD257A">
        <w:rPr>
          <w:rFonts w:ascii="Arial" w:eastAsia="Arial Unicode MS" w:hAnsi="Arial" w:cs="Arial"/>
          <w:sz w:val="18"/>
          <w:szCs w:val="18"/>
        </w:rPr>
        <w:t xml:space="preserve">posameznem </w:t>
      </w:r>
      <w:r w:rsidR="00FD257A" w:rsidRPr="00FD257A">
        <w:rPr>
          <w:rFonts w:ascii="Arial" w:eastAsia="Arial Unicode MS" w:hAnsi="Arial" w:cs="Arial"/>
          <w:sz w:val="18"/>
          <w:szCs w:val="18"/>
        </w:rPr>
        <w:t>mesecu, in sicer na podlagi popisa dejansko izvedenih del v prejšnjem mesecu, vendar ne več od pogodbene vrednosti za postavke, ki so bile izvedene.</w:t>
      </w:r>
      <w:r w:rsidR="00FD257A">
        <w:rPr>
          <w:rFonts w:ascii="Arial" w:hAnsi="Arial" w:cs="Arial"/>
          <w:color w:val="000000"/>
          <w:sz w:val="18"/>
          <w:szCs w:val="18"/>
        </w:rPr>
        <w:t xml:space="preserve"> </w:t>
      </w:r>
    </w:p>
    <w:p w14:paraId="53CA582B" w14:textId="77777777" w:rsidR="001268D9" w:rsidRDefault="007B26EE">
      <w:pPr>
        <w:spacing w:before="225" w:after="225" w:line="240" w:lineRule="auto"/>
        <w:jc w:val="both"/>
      </w:pPr>
      <w:r>
        <w:rPr>
          <w:rFonts w:ascii="Arial" w:hAnsi="Arial" w:cs="Arial"/>
          <w:color w:val="000000"/>
          <w:sz w:val="18"/>
          <w:szCs w:val="18"/>
        </w:rPr>
        <w:t xml:space="preserve">Rok plačila je 30 dni od datuma prejema </w:t>
      </w:r>
      <w:r w:rsidR="00094154">
        <w:rPr>
          <w:rFonts w:ascii="Arial" w:hAnsi="Arial" w:cs="Arial"/>
          <w:color w:val="000000"/>
          <w:sz w:val="18"/>
          <w:szCs w:val="18"/>
        </w:rPr>
        <w:t xml:space="preserve">posameznega </w:t>
      </w:r>
      <w:r>
        <w:rPr>
          <w:rFonts w:ascii="Arial" w:hAnsi="Arial" w:cs="Arial"/>
          <w:color w:val="000000"/>
          <w:sz w:val="18"/>
          <w:szCs w:val="18"/>
        </w:rPr>
        <w:t>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14A544D0" w14:textId="77777777" w:rsidR="001268D9" w:rsidRDefault="007B26EE">
      <w:pPr>
        <w:spacing w:before="225" w:after="225" w:line="240" w:lineRule="auto"/>
        <w:jc w:val="both"/>
      </w:pPr>
      <w:r>
        <w:rPr>
          <w:rFonts w:ascii="Arial" w:hAnsi="Arial" w:cs="Arial"/>
          <w:color w:val="000000"/>
          <w:sz w:val="18"/>
          <w:szCs w:val="18"/>
        </w:rPr>
        <w:lastRenderedPageBreak/>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34D9537" w14:textId="77777777" w:rsidR="001268D9" w:rsidRDefault="007B26EE" w:rsidP="00AD0941">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7262148D" w14:textId="77777777" w:rsidR="00AD0941" w:rsidRDefault="00AD0941" w:rsidP="00AD0941">
      <w:pPr>
        <w:spacing w:after="0" w:line="240" w:lineRule="auto"/>
        <w:jc w:val="both"/>
        <w:rPr>
          <w:rFonts w:ascii="Arial" w:hAnsi="Arial" w:cs="Arial"/>
          <w:color w:val="000000"/>
          <w:sz w:val="18"/>
          <w:szCs w:val="18"/>
        </w:rPr>
      </w:pPr>
    </w:p>
    <w:p w14:paraId="3F50854E" w14:textId="77777777" w:rsidR="001268D9" w:rsidRDefault="007B26EE">
      <w:pPr>
        <w:spacing w:after="0"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p w14:paraId="0F16D555" w14:textId="77777777" w:rsidR="00AD0941" w:rsidRDefault="00AD0941">
      <w:pPr>
        <w:spacing w:after="0" w:line="240" w:lineRule="auto"/>
        <w:jc w:val="both"/>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1268D9" w14:paraId="3DB13BB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02E91B" w14:textId="77777777" w:rsidR="001268D9" w:rsidRDefault="007B26EE">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598BC" w14:textId="77777777" w:rsidR="001268D9" w:rsidRDefault="007B26EE">
            <w:r>
              <w:rPr>
                <w:rFonts w:ascii="Arial" w:hAnsi="Arial" w:cs="Arial"/>
                <w:color w:val="000000"/>
                <w:position w:val="-2"/>
                <w:sz w:val="18"/>
                <w:szCs w:val="18"/>
              </w:rPr>
              <w:t> </w:t>
            </w:r>
          </w:p>
        </w:tc>
      </w:tr>
      <w:tr w:rsidR="001268D9" w14:paraId="747DC3CB"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D9A86" w14:textId="77777777" w:rsidR="001268D9" w:rsidRDefault="007B26EE">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DF0DA" w14:textId="77777777" w:rsidR="001268D9" w:rsidRDefault="007B26EE">
            <w:r>
              <w:rPr>
                <w:rFonts w:ascii="Arial" w:hAnsi="Arial" w:cs="Arial"/>
                <w:color w:val="000000"/>
                <w:position w:val="-2"/>
                <w:sz w:val="18"/>
                <w:szCs w:val="18"/>
              </w:rPr>
              <w:t> </w:t>
            </w:r>
          </w:p>
        </w:tc>
      </w:tr>
      <w:tr w:rsidR="001268D9" w14:paraId="7E386497"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D3278" w14:textId="77777777" w:rsidR="001268D9" w:rsidRDefault="007B26EE">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5D27A" w14:textId="77777777" w:rsidR="001268D9" w:rsidRDefault="007B26EE">
            <w:r>
              <w:rPr>
                <w:rFonts w:ascii="Arial" w:hAnsi="Arial" w:cs="Arial"/>
                <w:color w:val="000000"/>
                <w:position w:val="-2"/>
                <w:sz w:val="18"/>
                <w:szCs w:val="18"/>
              </w:rPr>
              <w:t> </w:t>
            </w:r>
          </w:p>
        </w:tc>
      </w:tr>
      <w:tr w:rsidR="001268D9" w14:paraId="26799BCB"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77DFA1" w14:textId="77777777" w:rsidR="001268D9" w:rsidRDefault="007B26EE">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AF730" w14:textId="77777777" w:rsidR="001268D9" w:rsidRDefault="007B26EE">
            <w:r>
              <w:rPr>
                <w:rFonts w:ascii="Arial" w:hAnsi="Arial" w:cs="Arial"/>
                <w:color w:val="000000"/>
                <w:position w:val="-2"/>
                <w:sz w:val="18"/>
                <w:szCs w:val="18"/>
              </w:rPr>
              <w:t> </w:t>
            </w:r>
          </w:p>
        </w:tc>
      </w:tr>
      <w:tr w:rsidR="001268D9" w14:paraId="2BF4F005"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5A8CCB" w14:textId="77777777" w:rsidR="001268D9" w:rsidRDefault="007B26EE">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81D9E" w14:textId="77777777" w:rsidR="001268D9" w:rsidRDefault="007B26EE">
            <w:r>
              <w:rPr>
                <w:rFonts w:ascii="Arial" w:hAnsi="Arial" w:cs="Arial"/>
                <w:color w:val="000000"/>
                <w:position w:val="-2"/>
                <w:sz w:val="18"/>
                <w:szCs w:val="18"/>
              </w:rPr>
              <w:t> </w:t>
            </w:r>
          </w:p>
        </w:tc>
      </w:tr>
      <w:tr w:rsidR="001268D9" w14:paraId="5ABE7DA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A8BD71" w14:textId="77777777" w:rsidR="001268D9" w:rsidRDefault="007B26EE">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878C8" w14:textId="77777777" w:rsidR="001268D9" w:rsidRDefault="007B26EE">
            <w:r>
              <w:rPr>
                <w:rFonts w:ascii="Arial" w:hAnsi="Arial" w:cs="Arial"/>
                <w:color w:val="000000"/>
                <w:position w:val="-2"/>
                <w:sz w:val="18"/>
                <w:szCs w:val="18"/>
              </w:rPr>
              <w:t> </w:t>
            </w:r>
          </w:p>
        </w:tc>
      </w:tr>
      <w:tr w:rsidR="001268D9" w14:paraId="6615BBF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83AB3" w14:textId="77777777" w:rsidR="001268D9" w:rsidRDefault="007B26EE">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0D199" w14:textId="77777777" w:rsidR="001268D9" w:rsidRDefault="007B26EE">
            <w:r>
              <w:rPr>
                <w:rFonts w:ascii="Arial" w:hAnsi="Arial" w:cs="Arial"/>
                <w:color w:val="000000"/>
                <w:position w:val="-2"/>
                <w:sz w:val="18"/>
                <w:szCs w:val="18"/>
              </w:rPr>
              <w:t> </w:t>
            </w:r>
          </w:p>
        </w:tc>
      </w:tr>
      <w:tr w:rsidR="001268D9" w14:paraId="5BADC656"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D9B7D8" w14:textId="77777777" w:rsidR="001268D9" w:rsidRDefault="007B26EE">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EB8A1" w14:textId="77777777" w:rsidR="001268D9" w:rsidRDefault="007B26EE">
            <w:r>
              <w:rPr>
                <w:rFonts w:ascii="Arial" w:hAnsi="Arial" w:cs="Arial"/>
                <w:color w:val="000000"/>
                <w:position w:val="-2"/>
                <w:sz w:val="18"/>
                <w:szCs w:val="18"/>
              </w:rPr>
              <w:t> </w:t>
            </w:r>
          </w:p>
        </w:tc>
      </w:tr>
      <w:tr w:rsidR="001268D9" w14:paraId="286DD6C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9EC6E1" w14:textId="77777777" w:rsidR="001268D9" w:rsidRDefault="007B26E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08652" w14:textId="77777777" w:rsidR="001268D9" w:rsidRDefault="007B26EE">
            <w:r>
              <w:rPr>
                <w:rFonts w:ascii="Arial" w:hAnsi="Arial" w:cs="Arial"/>
                <w:color w:val="000000"/>
                <w:position w:val="-2"/>
                <w:sz w:val="18"/>
                <w:szCs w:val="18"/>
              </w:rPr>
              <w:t> </w:t>
            </w:r>
          </w:p>
        </w:tc>
      </w:tr>
      <w:tr w:rsidR="001268D9" w14:paraId="235CB9B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D6363D" w14:textId="77777777" w:rsidR="001268D9" w:rsidRDefault="007B26EE">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B8BBD" w14:textId="77777777" w:rsidR="001268D9" w:rsidRDefault="007B26EE">
            <w:r>
              <w:rPr>
                <w:rFonts w:ascii="Arial" w:hAnsi="Arial" w:cs="Arial"/>
                <w:color w:val="000000"/>
                <w:position w:val="-2"/>
                <w:sz w:val="18"/>
                <w:szCs w:val="18"/>
              </w:rPr>
              <w:t> </w:t>
            </w:r>
          </w:p>
        </w:tc>
      </w:tr>
      <w:tr w:rsidR="001268D9" w14:paraId="28628585"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4E46AD" w14:textId="77777777" w:rsidR="001268D9" w:rsidRDefault="007B26EE">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A2B78" w14:textId="77777777" w:rsidR="001268D9" w:rsidRDefault="007B26EE">
            <w:r>
              <w:rPr>
                <w:rFonts w:ascii="Arial" w:hAnsi="Arial" w:cs="Arial"/>
                <w:color w:val="000000"/>
                <w:position w:val="-2"/>
                <w:sz w:val="18"/>
                <w:szCs w:val="18"/>
              </w:rPr>
              <w:t> </w:t>
            </w:r>
          </w:p>
        </w:tc>
      </w:tr>
      <w:tr w:rsidR="001268D9" w14:paraId="2684A800"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8FA82" w14:textId="77777777" w:rsidR="001268D9" w:rsidRDefault="007B26EE">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F3A18" w14:textId="77777777" w:rsidR="001268D9" w:rsidRDefault="007B26EE">
            <w:r>
              <w:rPr>
                <w:rFonts w:ascii="Arial" w:hAnsi="Arial" w:cs="Arial"/>
                <w:color w:val="000000"/>
                <w:position w:val="-2"/>
                <w:sz w:val="18"/>
                <w:szCs w:val="18"/>
              </w:rPr>
              <w:t> </w:t>
            </w:r>
          </w:p>
        </w:tc>
      </w:tr>
      <w:tr w:rsidR="001268D9" w14:paraId="2C30BA4E"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DD673" w14:textId="77777777" w:rsidR="001268D9" w:rsidRDefault="007B26E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DA6F" w14:textId="77777777" w:rsidR="001268D9" w:rsidRDefault="007B26EE">
            <w:r>
              <w:rPr>
                <w:rFonts w:ascii="Arial" w:hAnsi="Arial" w:cs="Arial"/>
                <w:color w:val="000000"/>
                <w:position w:val="-2"/>
                <w:sz w:val="18"/>
                <w:szCs w:val="18"/>
              </w:rPr>
              <w:t> </w:t>
            </w:r>
          </w:p>
        </w:tc>
      </w:tr>
      <w:tr w:rsidR="001268D9" w14:paraId="462DAEC4" w14:textId="77777777" w:rsidTr="00875998">
        <w:tblPrEx>
          <w:shd w:val="clear" w:color="auto" w:fill="auto"/>
        </w:tblPrEx>
        <w:tc>
          <w:tcPr>
            <w:tcW w:w="4080" w:type="dxa"/>
            <w:gridSpan w:val="3"/>
            <w:tcMar>
              <w:top w:w="75" w:type="dxa"/>
              <w:bottom w:w="75" w:type="dxa"/>
            </w:tcMar>
            <w:vAlign w:val="center"/>
          </w:tcPr>
          <w:p w14:paraId="6674DD40" w14:textId="77777777" w:rsidR="00875998" w:rsidRDefault="00875998">
            <w:pPr>
              <w:rPr>
                <w:rFonts w:ascii="Arial" w:hAnsi="Arial" w:cs="Arial"/>
                <w:color w:val="000000"/>
                <w:position w:val="-2"/>
                <w:sz w:val="18"/>
                <w:szCs w:val="18"/>
              </w:rPr>
            </w:pPr>
          </w:p>
          <w:p w14:paraId="04875024"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561A3345" w14:textId="77777777" w:rsidR="001268D9" w:rsidRDefault="007B26EE">
            <w:pPr>
              <w:jc w:val="center"/>
            </w:pPr>
            <w:r>
              <w:rPr>
                <w:rFonts w:ascii="Arial" w:hAnsi="Arial" w:cs="Arial"/>
                <w:color w:val="000000"/>
                <w:position w:val="-2"/>
                <w:sz w:val="18"/>
                <w:szCs w:val="18"/>
              </w:rPr>
              <w:t>Ime in priimek: _____________________</w:t>
            </w:r>
          </w:p>
        </w:tc>
      </w:tr>
      <w:tr w:rsidR="001268D9" w14:paraId="58FF2816" w14:textId="77777777" w:rsidTr="00875998">
        <w:tblPrEx>
          <w:shd w:val="clear" w:color="auto" w:fill="auto"/>
        </w:tblPrEx>
        <w:tc>
          <w:tcPr>
            <w:tcW w:w="4080" w:type="dxa"/>
            <w:gridSpan w:val="3"/>
            <w:tcMar>
              <w:top w:w="75" w:type="dxa"/>
              <w:bottom w:w="75" w:type="dxa"/>
            </w:tcMar>
            <w:vAlign w:val="center"/>
          </w:tcPr>
          <w:p w14:paraId="619660BB"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6109C35E" w14:textId="77777777" w:rsidR="001268D9" w:rsidRDefault="001268D9"/>
          <w:p w14:paraId="4E98DA65" w14:textId="77777777" w:rsidR="001268D9" w:rsidRDefault="007B26E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FB1B433" w14:textId="77777777" w:rsidR="001268D9" w:rsidRDefault="001268D9">
      <w:pPr>
        <w:sectPr w:rsidR="001268D9" w:rsidSect="00B1751D">
          <w:footerReference w:type="default" r:id="rId10"/>
          <w:pgSz w:w="11906" w:h="16838"/>
          <w:pgMar w:top="1418" w:right="1418" w:bottom="1418" w:left="1418" w:header="567" w:footer="596" w:gutter="0"/>
          <w:cols w:space="708"/>
          <w:docGrid w:linePitch="360"/>
        </w:sectPr>
      </w:pPr>
    </w:p>
    <w:p w14:paraId="313443B9" w14:textId="42271012" w:rsidR="000D3EBE" w:rsidRDefault="000D3EBE" w:rsidP="000D3EBE">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w:t>
      </w:r>
    </w:p>
    <w:p w14:paraId="3D16DD9C" w14:textId="77777777" w:rsidR="000D3EBE" w:rsidRPr="00575AE8" w:rsidRDefault="000D3EBE" w:rsidP="000D3EBE">
      <w:pPr>
        <w:spacing w:after="0"/>
        <w:jc w:val="right"/>
        <w:rPr>
          <w:rFonts w:ascii="Arial" w:hAnsi="Arial" w:cs="Arial"/>
          <w:sz w:val="18"/>
          <w:szCs w:val="18"/>
        </w:rPr>
      </w:pPr>
    </w:p>
    <w:p w14:paraId="31407580" w14:textId="77777777" w:rsidR="000D3EBE" w:rsidRDefault="000D3EBE" w:rsidP="000D3E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10E88273" w14:textId="77777777" w:rsidR="000D3EBE" w:rsidRDefault="000D3EBE" w:rsidP="000D3EBE">
      <w:pPr>
        <w:spacing w:before="225" w:after="225" w:line="240" w:lineRule="auto"/>
        <w:jc w:val="both"/>
        <w:rPr>
          <w:rFonts w:ascii="Arial" w:hAnsi="Arial" w:cs="Arial"/>
          <w:color w:val="000000"/>
          <w:sz w:val="18"/>
          <w:szCs w:val="18"/>
        </w:rPr>
      </w:pPr>
    </w:p>
    <w:p w14:paraId="42E12C2D" w14:textId="3BF744A2" w:rsidR="000D3EBE" w:rsidRDefault="000D3EBE" w:rsidP="000D3EBE">
      <w:pPr>
        <w:spacing w:before="225" w:after="225" w:line="240" w:lineRule="auto"/>
        <w:jc w:val="both"/>
      </w:pPr>
      <w:r>
        <w:rPr>
          <w:rFonts w:ascii="Arial" w:hAnsi="Arial" w:cs="Arial"/>
          <w:color w:val="000000"/>
          <w:sz w:val="18"/>
          <w:szCs w:val="18"/>
        </w:rPr>
        <w:t>Na osnovi povabila za naročilo »</w:t>
      </w:r>
      <w:r w:rsidRPr="0086074B">
        <w:rPr>
          <w:rFonts w:ascii="Arial" w:hAnsi="Arial" w:cs="Arial"/>
          <w:b/>
          <w:sz w:val="18"/>
          <w:szCs w:val="18"/>
        </w:rPr>
        <w:t>Izgradnja gasilsko-kulturnega doma Mezgovci – II. faza</w:t>
      </w:r>
      <w:r>
        <w:rPr>
          <w:rFonts w:ascii="Arial" w:hAnsi="Arial" w:cs="Arial"/>
          <w:color w:val="000000"/>
          <w:sz w:val="18"/>
          <w:szCs w:val="18"/>
        </w:rPr>
        <w:t>« dajemo ponudbeni predračun, kot sledi:</w:t>
      </w:r>
    </w:p>
    <w:p w14:paraId="53688F3E" w14:textId="77777777" w:rsidR="000D3EBE" w:rsidRDefault="000D3EBE" w:rsidP="000D3EBE">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D3EBE" w14:paraId="34E0F33B" w14:textId="77777777" w:rsidTr="008E40E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C0FA4" w14:textId="77777777" w:rsidR="000D3EBE" w:rsidRDefault="000D3EBE" w:rsidP="008E40E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109C8" w14:textId="77777777" w:rsidR="000D3EBE" w:rsidRDefault="000D3EBE" w:rsidP="008E40E6">
            <w:r>
              <w:rPr>
                <w:rFonts w:ascii="Arial" w:hAnsi="Arial" w:cs="Arial"/>
                <w:color w:val="000000"/>
                <w:position w:val="-2"/>
                <w:sz w:val="18"/>
                <w:szCs w:val="18"/>
              </w:rPr>
              <w:t> </w:t>
            </w:r>
          </w:p>
        </w:tc>
      </w:tr>
      <w:tr w:rsidR="000D3EBE" w14:paraId="4E5346F1" w14:textId="77777777" w:rsidTr="008E40E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DFF367" w14:textId="77777777" w:rsidR="000D3EBE" w:rsidRDefault="000D3EBE" w:rsidP="008E40E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98F83" w14:textId="77777777" w:rsidR="000D3EBE" w:rsidRDefault="000D3EBE" w:rsidP="008E40E6">
            <w:r>
              <w:rPr>
                <w:rFonts w:ascii="Arial" w:hAnsi="Arial" w:cs="Arial"/>
                <w:color w:val="000000"/>
                <w:position w:val="-2"/>
                <w:sz w:val="18"/>
                <w:szCs w:val="18"/>
              </w:rPr>
              <w:t> </w:t>
            </w:r>
          </w:p>
        </w:tc>
      </w:tr>
    </w:tbl>
    <w:p w14:paraId="6BD567C9" w14:textId="77777777" w:rsidR="000D3EBE" w:rsidRDefault="000D3EBE" w:rsidP="000D3EB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p>
    <w:tbl>
      <w:tblPr>
        <w:tblStyle w:val="NormalTablePHPDOCX"/>
        <w:tblW w:w="4789" w:type="pct"/>
        <w:tblInd w:w="108" w:type="dxa"/>
        <w:tblLook w:val="04A0" w:firstRow="1" w:lastRow="0" w:firstColumn="1" w:lastColumn="0" w:noHBand="0" w:noVBand="1"/>
      </w:tblPr>
      <w:tblGrid>
        <w:gridCol w:w="3998"/>
        <w:gridCol w:w="4678"/>
      </w:tblGrid>
      <w:tr w:rsidR="000D3EBE" w14:paraId="538A1CDB" w14:textId="77777777" w:rsidTr="008E40E6">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4FB7ADC" w14:textId="77777777" w:rsidR="000D3EBE" w:rsidRPr="00CA4646" w:rsidRDefault="000D3EBE" w:rsidP="008E40E6">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14:paraId="6EA5390A" w14:textId="77777777" w:rsidR="000D3EBE" w:rsidRPr="00CA4646" w:rsidRDefault="000D3EBE" w:rsidP="008E40E6">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0D3EBE" w14:paraId="4F71FF25" w14:textId="77777777" w:rsidTr="008E40E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4052D476" w14:textId="77777777" w:rsidR="000D3EBE" w:rsidRPr="00CA4646" w:rsidRDefault="000D3EBE" w:rsidP="008E40E6">
            <w:pPr>
              <w:spacing w:before="120" w:after="120"/>
              <w:rPr>
                <w:rFonts w:ascii="Arial" w:hAnsi="Arial" w:cs="Arial"/>
                <w:b/>
                <w:color w:val="000000"/>
                <w:sz w:val="18"/>
                <w:szCs w:val="18"/>
              </w:rPr>
            </w:pPr>
            <w:r>
              <w:rPr>
                <w:rFonts w:ascii="Arial" w:hAnsi="Arial" w:cs="Arial"/>
                <w:b/>
                <w:color w:val="000000"/>
                <w:sz w:val="18"/>
                <w:szCs w:val="18"/>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44AD8271" w14:textId="77777777" w:rsidR="000D3EBE" w:rsidRPr="00CA4646" w:rsidRDefault="000D3EBE" w:rsidP="008E40E6">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0D3EBE" w14:paraId="62ADBFEA" w14:textId="77777777" w:rsidTr="008E40E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6355FCF7" w14:textId="77777777" w:rsidR="000D3EBE" w:rsidRPr="00CA4646" w:rsidRDefault="000D3EBE" w:rsidP="008E40E6">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74D6775A" w14:textId="77777777" w:rsidR="000D3EBE" w:rsidRPr="00FA4CB4" w:rsidRDefault="000D3EBE" w:rsidP="008E40E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14:paraId="3EA8568A" w14:textId="77777777" w:rsidR="000D3EBE" w:rsidRDefault="000D3EBE" w:rsidP="000D3EB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B0CC080" w14:textId="7C8583D9" w:rsidR="000D3EBE" w:rsidRDefault="000D3EBE" w:rsidP="000D3EBE">
      <w:pPr>
        <w:spacing w:before="225" w:after="225" w:line="240" w:lineRule="auto"/>
        <w:jc w:val="both"/>
      </w:pPr>
      <w:r>
        <w:rPr>
          <w:rFonts w:ascii="Arial" w:hAnsi="Arial" w:cs="Arial"/>
          <w:color w:val="000000"/>
          <w:sz w:val="18"/>
          <w:szCs w:val="18"/>
        </w:rPr>
        <w:t>Ponudba velja najmanj 60 dni od roka za predložitev ponudb.</w:t>
      </w:r>
    </w:p>
    <w:p w14:paraId="1341DC93" w14:textId="77777777" w:rsidR="000D3EBE" w:rsidRDefault="000D3EBE" w:rsidP="000D3EB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0B7A05C" w14:textId="77777777" w:rsidR="000D3EBE" w:rsidRDefault="000D3EBE" w:rsidP="000D3EBE">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14:paraId="7F8FC2A8" w14:textId="77777777" w:rsidR="000D3EBE" w:rsidRDefault="000D3EBE" w:rsidP="000D3EBE">
      <w:pPr>
        <w:spacing w:before="225" w:after="225"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14:paraId="492BB40C" w14:textId="77777777" w:rsidR="000D3EBE" w:rsidRPr="00F878C6" w:rsidRDefault="000D3EBE" w:rsidP="000D3EBE">
      <w:pPr>
        <w:rPr>
          <w:rFonts w:ascii="Arial" w:hAnsi="Arial" w:cs="Arial"/>
          <w:color w:val="FF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0D3EBE" w14:paraId="15A8C63B" w14:textId="77777777" w:rsidTr="008E40E6">
        <w:tc>
          <w:tcPr>
            <w:tcW w:w="4080" w:type="dxa"/>
            <w:tcMar>
              <w:top w:w="0" w:type="auto"/>
              <w:bottom w:w="0" w:type="auto"/>
            </w:tcMar>
            <w:vAlign w:val="center"/>
          </w:tcPr>
          <w:p w14:paraId="2CA70481" w14:textId="77777777" w:rsidR="000D3EBE" w:rsidRDefault="000D3EBE" w:rsidP="008E40E6">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1E64A208" w14:textId="77777777" w:rsidR="000D3EBE" w:rsidRDefault="000D3EBE" w:rsidP="008E40E6">
            <w:pPr>
              <w:spacing w:before="135" w:after="135"/>
              <w:jc w:val="center"/>
              <w:textAlignment w:val="center"/>
            </w:pPr>
            <w:r>
              <w:rPr>
                <w:rFonts w:ascii="Arial" w:hAnsi="Arial" w:cs="Arial"/>
                <w:color w:val="000000"/>
                <w:position w:val="-2"/>
                <w:sz w:val="18"/>
                <w:szCs w:val="18"/>
              </w:rPr>
              <w:t>Ime in priimek: _____________________</w:t>
            </w:r>
          </w:p>
        </w:tc>
      </w:tr>
      <w:tr w:rsidR="000D3EBE" w14:paraId="0BA82A2E" w14:textId="77777777" w:rsidTr="008E40E6">
        <w:tc>
          <w:tcPr>
            <w:tcW w:w="4080" w:type="dxa"/>
            <w:tcMar>
              <w:top w:w="0" w:type="auto"/>
              <w:bottom w:w="0" w:type="auto"/>
            </w:tcMar>
            <w:vAlign w:val="center"/>
          </w:tcPr>
          <w:p w14:paraId="06C97731" w14:textId="77777777" w:rsidR="000D3EBE" w:rsidRDefault="000D3EBE" w:rsidP="008E40E6">
            <w:pPr>
              <w:spacing w:before="135" w:after="135"/>
              <w:jc w:val="both"/>
              <w:textAlignment w:val="center"/>
            </w:pPr>
            <w:r>
              <w:rPr>
                <w:rFonts w:ascii="Arial" w:hAnsi="Arial" w:cs="Arial"/>
                <w:color w:val="000000"/>
                <w:position w:val="-2"/>
                <w:sz w:val="18"/>
                <w:szCs w:val="18"/>
              </w:rPr>
              <w:t> </w:t>
            </w:r>
          </w:p>
          <w:p w14:paraId="79EE374A" w14:textId="77777777" w:rsidR="000D3EBE" w:rsidRDefault="000D3EBE" w:rsidP="008E40E6">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42CBFD55" w14:textId="77777777" w:rsidR="000D3EBE" w:rsidRDefault="000D3EBE" w:rsidP="008E40E6">
            <w:pPr>
              <w:spacing w:before="135" w:after="135"/>
              <w:jc w:val="center"/>
              <w:textAlignment w:val="center"/>
            </w:pPr>
            <w:r>
              <w:rPr>
                <w:rFonts w:ascii="Arial" w:hAnsi="Arial" w:cs="Arial"/>
                <w:color w:val="000000"/>
                <w:position w:val="-2"/>
                <w:sz w:val="18"/>
                <w:szCs w:val="18"/>
              </w:rPr>
              <w:t>(žig in podpis)</w:t>
            </w:r>
            <w:r>
              <w:rPr>
                <w:rFonts w:ascii="Arial" w:hAnsi="Arial" w:cs="Arial"/>
                <w:color w:val="000000"/>
                <w:position w:val="-2"/>
                <w:sz w:val="18"/>
                <w:szCs w:val="18"/>
              </w:rPr>
              <w:br/>
            </w:r>
          </w:p>
          <w:p w14:paraId="01BDDE06" w14:textId="77777777" w:rsidR="000D3EBE" w:rsidRDefault="000D3EBE" w:rsidP="008E40E6">
            <w:pPr>
              <w:spacing w:before="135" w:after="135"/>
              <w:textAlignment w:val="center"/>
            </w:pPr>
          </w:p>
          <w:p w14:paraId="6BFB36A9" w14:textId="77777777" w:rsidR="00732BA5" w:rsidRDefault="00732BA5" w:rsidP="008E40E6">
            <w:pPr>
              <w:spacing w:before="135" w:after="135"/>
              <w:textAlignment w:val="center"/>
            </w:pPr>
          </w:p>
          <w:p w14:paraId="26C26BA4" w14:textId="77777777" w:rsidR="00732BA5" w:rsidRDefault="00732BA5" w:rsidP="008E40E6">
            <w:pPr>
              <w:spacing w:before="135" w:after="135"/>
              <w:textAlignment w:val="center"/>
            </w:pPr>
          </w:p>
        </w:tc>
      </w:tr>
    </w:tbl>
    <w:p w14:paraId="6F5AEB0E"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t>Obrazec št: 2</w:t>
      </w:r>
    </w:p>
    <w:p w14:paraId="0F59AA26"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DE12EB2" w14:textId="77777777" w:rsidR="00B1751D" w:rsidRDefault="00B1751D" w:rsidP="00B1751D">
      <w:pPr>
        <w:spacing w:after="120"/>
        <w:rPr>
          <w:rFonts w:ascii="Arial" w:hAnsi="Arial" w:cs="Arial"/>
        </w:rPr>
      </w:pPr>
    </w:p>
    <w:p w14:paraId="42C95A06" w14:textId="77777777" w:rsidR="001268D9" w:rsidRDefault="007B26EE">
      <w:pPr>
        <w:spacing w:before="225" w:after="225" w:line="240" w:lineRule="auto"/>
        <w:jc w:val="both"/>
      </w:pPr>
      <w:r>
        <w:rPr>
          <w:rFonts w:ascii="Arial" w:hAnsi="Arial" w:cs="Arial"/>
          <w:color w:val="000000"/>
          <w:sz w:val="18"/>
          <w:szCs w:val="18"/>
        </w:rPr>
        <w:t>V zvezi z javnim naročilom »</w:t>
      </w:r>
      <w:r w:rsidR="0086074B" w:rsidRPr="0086074B">
        <w:rPr>
          <w:rFonts w:ascii="Arial" w:hAnsi="Arial" w:cs="Arial"/>
          <w:b/>
          <w:sz w:val="18"/>
          <w:szCs w:val="18"/>
        </w:rPr>
        <w:t>Izgradnja gasilsko-kulturnega doma Mezgovci – II. faza</w:t>
      </w:r>
      <w:r>
        <w:rPr>
          <w:rFonts w:ascii="Arial" w:hAnsi="Arial" w:cs="Arial"/>
          <w:color w:val="000000"/>
          <w:sz w:val="18"/>
          <w:szCs w:val="18"/>
        </w:rPr>
        <w:t>«,</w:t>
      </w:r>
    </w:p>
    <w:p w14:paraId="418F7FA8" w14:textId="77777777" w:rsidR="001268D9" w:rsidRDefault="007B26EE">
      <w:pPr>
        <w:spacing w:before="225" w:after="225" w:line="240" w:lineRule="auto"/>
        <w:jc w:val="both"/>
      </w:pPr>
      <w:r>
        <w:rPr>
          <w:rFonts w:ascii="Arial" w:hAnsi="Arial" w:cs="Arial"/>
          <w:color w:val="000000"/>
          <w:sz w:val="18"/>
          <w:szCs w:val="18"/>
          <w:u w:val="single"/>
        </w:rPr>
        <w:t>__________________________________</w:t>
      </w:r>
      <w:r w:rsidR="0086074B">
        <w:rPr>
          <w:rFonts w:ascii="Arial" w:hAnsi="Arial" w:cs="Arial"/>
          <w:color w:val="000000"/>
          <w:sz w:val="18"/>
          <w:szCs w:val="18"/>
          <w:u w:val="single"/>
        </w:rPr>
        <w:t>______________________________________</w:t>
      </w:r>
      <w:r>
        <w:rPr>
          <w:rFonts w:ascii="Arial" w:hAnsi="Arial" w:cs="Arial"/>
          <w:color w:val="000000"/>
          <w:sz w:val="18"/>
          <w:szCs w:val="18"/>
          <w:u w:val="single"/>
        </w:rPr>
        <w:t>__</w:t>
      </w:r>
      <w:r>
        <w:rPr>
          <w:rFonts w:ascii="Arial" w:hAnsi="Arial" w:cs="Arial"/>
          <w:color w:val="000000"/>
          <w:sz w:val="18"/>
          <w:szCs w:val="18"/>
        </w:rPr>
        <w:t>,</w:t>
      </w:r>
    </w:p>
    <w:p w14:paraId="392123F4" w14:textId="77777777" w:rsidR="001268D9" w:rsidRDefault="007B26EE">
      <w:pPr>
        <w:spacing w:before="225" w:after="225" w:line="240" w:lineRule="auto"/>
        <w:jc w:val="both"/>
      </w:pPr>
      <w:r>
        <w:rPr>
          <w:rFonts w:ascii="Arial" w:hAnsi="Arial" w:cs="Arial"/>
          <w:i/>
          <w:iCs/>
          <w:color w:val="000000"/>
          <w:sz w:val="18"/>
          <w:szCs w:val="18"/>
        </w:rPr>
        <w:t>(naziv ponudnika, partnerja v skupni ponudbi)</w:t>
      </w:r>
    </w:p>
    <w:p w14:paraId="476D0BE6" w14:textId="77777777" w:rsidR="001268D9" w:rsidRDefault="007B26EE">
      <w:pPr>
        <w:spacing w:before="225" w:after="225" w:line="240" w:lineRule="auto"/>
        <w:jc w:val="both"/>
      </w:pPr>
      <w:r>
        <w:rPr>
          <w:rFonts w:ascii="Arial" w:hAnsi="Arial" w:cs="Arial"/>
          <w:color w:val="000000"/>
          <w:sz w:val="18"/>
          <w:szCs w:val="18"/>
        </w:rPr>
        <w:t>s polno odgovornostjo izjavljamo, da:</w:t>
      </w:r>
    </w:p>
    <w:tbl>
      <w:tblPr>
        <w:tblStyle w:val="NormalTablePHPDOCX"/>
        <w:tblW w:w="5000" w:type="pct"/>
        <w:tblInd w:w="108" w:type="dxa"/>
        <w:tblLook w:val="04A0" w:firstRow="1" w:lastRow="0" w:firstColumn="1" w:lastColumn="0" w:noHBand="0" w:noVBand="1"/>
      </w:tblPr>
      <w:tblGrid>
        <w:gridCol w:w="4535"/>
        <w:gridCol w:w="4535"/>
      </w:tblGrid>
      <w:tr w:rsidR="001268D9" w14:paraId="64260DD4" w14:textId="77777777" w:rsidTr="00875998">
        <w:tc>
          <w:tcPr>
            <w:tcW w:w="0" w:type="auto"/>
            <w:gridSpan w:val="2"/>
            <w:tcMar>
              <w:top w:w="0" w:type="auto"/>
              <w:bottom w:w="0" w:type="auto"/>
            </w:tcMar>
          </w:tcPr>
          <w:p w14:paraId="3D6E629A"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EC984F0"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3FDC09C"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D2D6D8"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B8902D3"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3E10C6"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21657A4"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E2D1502"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28BACD0"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371A584"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9E79FD4"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5EB70FD"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5A861B"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FD79EBC"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DF185D7"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5A8402F"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2B2EB98"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504F99D"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AE8DC3E"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256190F"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C0C0288"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lastRenderedPageBreak/>
              <w:t>za nas ne obstaja absolutna prepoved poslovanja z naročnikom, kot izhaja iz 35. člena ZIntPK;</w:t>
            </w:r>
          </w:p>
          <w:p w14:paraId="03E0E4A1"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65AFB9A5" w14:textId="77777777" w:rsidR="00875998" w:rsidRDefault="00875998" w:rsidP="00875998">
            <w:pPr>
              <w:jc w:val="both"/>
              <w:rPr>
                <w:rFonts w:ascii="Arial" w:hAnsi="Arial" w:cs="Arial"/>
                <w:color w:val="000000"/>
                <w:sz w:val="18"/>
                <w:szCs w:val="18"/>
              </w:rPr>
            </w:pPr>
          </w:p>
          <w:p w14:paraId="2171E1E2" w14:textId="77777777" w:rsidR="00875998" w:rsidRDefault="00875998" w:rsidP="00875998">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875998" w14:paraId="219FF82C" w14:textId="77777777" w:rsidTr="001763D8">
              <w:tc>
                <w:tcPr>
                  <w:tcW w:w="0" w:type="auto"/>
                  <w:tcMar>
                    <w:top w:w="0" w:type="auto"/>
                    <w:bottom w:w="0" w:type="auto"/>
                  </w:tcMar>
                </w:tcPr>
                <w:p w14:paraId="28F36701"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CC36B48"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FF75B70"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F7B8698"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0E743D1"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3219786"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ABEA70D"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F1B807A"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D1CB198"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0D5F5EE"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B48598A"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1007F56" w14:textId="77777777" w:rsidR="00875998" w:rsidRDefault="00875998" w:rsidP="00875998">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3C9EA16" w14:textId="39ECA1DA" w:rsidR="00875998" w:rsidRPr="00875998" w:rsidRDefault="00875998" w:rsidP="00875998">
            <w:pPr>
              <w:spacing w:before="225" w:after="225"/>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Dornava, Dornava 135 A, 2252 Dornava,</w:t>
            </w:r>
            <w:r>
              <w:rPr>
                <w:rFonts w:ascii="Arial" w:hAnsi="Arial" w:cs="Arial"/>
                <w:color w:val="000000"/>
                <w:sz w:val="18"/>
                <w:szCs w:val="18"/>
              </w:rPr>
              <w:t>  v zvezi z oddajo javnega naročila za namene </w:t>
            </w:r>
            <w:r w:rsidRPr="0086074B">
              <w:rPr>
                <w:rFonts w:ascii="Arial" w:hAnsi="Arial" w:cs="Arial"/>
                <w:b/>
                <w:sz w:val="18"/>
                <w:szCs w:val="18"/>
              </w:rPr>
              <w:t>Izgradnja gasilsko-kulturnega doma Mezgovci – II. faza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tc>
      </w:tr>
      <w:tr w:rsidR="001268D9" w14:paraId="39C9B8CB" w14:textId="77777777" w:rsidTr="00875998">
        <w:tc>
          <w:tcPr>
            <w:tcW w:w="2500" w:type="pct"/>
            <w:tcMar>
              <w:top w:w="75" w:type="dxa"/>
              <w:bottom w:w="75" w:type="dxa"/>
            </w:tcMar>
            <w:vAlign w:val="center"/>
          </w:tcPr>
          <w:p w14:paraId="0522F14E" w14:textId="77777777" w:rsidR="00875998" w:rsidRDefault="00875998">
            <w:pPr>
              <w:rPr>
                <w:rFonts w:ascii="Arial" w:hAnsi="Arial" w:cs="Arial"/>
                <w:color w:val="000000"/>
                <w:position w:val="-2"/>
                <w:sz w:val="18"/>
                <w:szCs w:val="18"/>
              </w:rPr>
            </w:pPr>
          </w:p>
          <w:p w14:paraId="74581FD7"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73CA7A7B" w14:textId="77777777" w:rsidR="001268D9" w:rsidRDefault="007B26EE">
            <w:r>
              <w:rPr>
                <w:rFonts w:ascii="Arial" w:hAnsi="Arial" w:cs="Arial"/>
                <w:color w:val="000000"/>
                <w:position w:val="-2"/>
                <w:sz w:val="18"/>
                <w:szCs w:val="18"/>
              </w:rPr>
              <w:t>Ime in priimek: _____________________</w:t>
            </w:r>
          </w:p>
        </w:tc>
      </w:tr>
      <w:tr w:rsidR="001268D9" w14:paraId="07F79174" w14:textId="77777777" w:rsidTr="00875998">
        <w:tc>
          <w:tcPr>
            <w:tcW w:w="2500" w:type="pct"/>
            <w:tcMar>
              <w:top w:w="75" w:type="dxa"/>
              <w:bottom w:w="75" w:type="dxa"/>
            </w:tcMar>
            <w:vAlign w:val="center"/>
          </w:tcPr>
          <w:p w14:paraId="0AC3242F"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7B4FC9C8" w14:textId="77777777" w:rsidR="001268D9" w:rsidRDefault="001268D9"/>
          <w:p w14:paraId="3EFCEC07" w14:textId="77777777" w:rsidR="001268D9" w:rsidRDefault="007B26EE">
            <w:pPr>
              <w:jc w:val="center"/>
            </w:pPr>
            <w:r>
              <w:rPr>
                <w:rFonts w:ascii="Arial" w:hAnsi="Arial" w:cs="Arial"/>
                <w:color w:val="A9A9A9"/>
                <w:position w:val="-2"/>
                <w:sz w:val="18"/>
                <w:szCs w:val="18"/>
              </w:rPr>
              <w:t>(žig in podpis)</w:t>
            </w:r>
          </w:p>
        </w:tc>
      </w:tr>
    </w:tbl>
    <w:p w14:paraId="3F93B880" w14:textId="77777777" w:rsidR="001268D9" w:rsidRDefault="007B26EE">
      <w:pPr>
        <w:spacing w:before="225" w:after="225" w:line="240" w:lineRule="auto"/>
        <w:jc w:val="both"/>
      </w:pPr>
      <w:r>
        <w:rPr>
          <w:rFonts w:ascii="Arial" w:hAnsi="Arial" w:cs="Arial"/>
          <w:color w:val="000000"/>
          <w:sz w:val="18"/>
          <w:szCs w:val="18"/>
        </w:rPr>
        <w:t> </w:t>
      </w:r>
    </w:p>
    <w:p w14:paraId="2119EA88" w14:textId="77777777" w:rsidR="00AD0941" w:rsidRDefault="00AD0941">
      <w:pPr>
        <w:sectPr w:rsidR="00AD0941" w:rsidSect="00B1751D">
          <w:footerReference w:type="default" r:id="rId11"/>
          <w:pgSz w:w="11906" w:h="16838"/>
          <w:pgMar w:top="1418" w:right="1418" w:bottom="1418" w:left="1418" w:header="567" w:footer="596" w:gutter="0"/>
          <w:cols w:space="708"/>
          <w:docGrid w:linePitch="360"/>
        </w:sectPr>
      </w:pPr>
    </w:p>
    <w:p w14:paraId="7A4729B0"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3</w:t>
      </w:r>
    </w:p>
    <w:p w14:paraId="17172D51" w14:textId="77777777" w:rsidR="00B1751D" w:rsidRPr="00252358" w:rsidRDefault="00B1751D" w:rsidP="00B1751D"/>
    <w:p w14:paraId="6F3230F3"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8CC0C7" w14:textId="77777777" w:rsidR="00B1751D" w:rsidRDefault="00B1751D" w:rsidP="00B1751D">
      <w:pPr>
        <w:spacing w:after="120"/>
        <w:rPr>
          <w:rFonts w:ascii="Arial" w:hAnsi="Arial" w:cs="Arial"/>
        </w:rPr>
      </w:pPr>
    </w:p>
    <w:p w14:paraId="79CC7EB6" w14:textId="77777777" w:rsidR="001268D9" w:rsidRDefault="00CB3E47">
      <w:pPr>
        <w:spacing w:before="225" w:after="225" w:line="240" w:lineRule="auto"/>
        <w:jc w:val="both"/>
      </w:pPr>
      <w:r>
        <w:rPr>
          <w:rFonts w:ascii="Arial" w:hAnsi="Arial" w:cs="Arial"/>
          <w:color w:val="000000"/>
          <w:sz w:val="18"/>
          <w:szCs w:val="18"/>
        </w:rPr>
        <w:t>Spodaj podpisani zastopnik gospodarskega subjekta ________________________ pod kazensko in materialno odgovornostjo izjavljam, da je naveden gospodarski subjekt izvajal sledeče referenčne projekte:</w:t>
      </w:r>
    </w:p>
    <w:p w14:paraId="35260607" w14:textId="77777777" w:rsidR="001268D9" w:rsidRDefault="007B26EE">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5"/>
        <w:gridCol w:w="2051"/>
        <w:gridCol w:w="1369"/>
        <w:gridCol w:w="1437"/>
        <w:gridCol w:w="1233"/>
        <w:gridCol w:w="1318"/>
      </w:tblGrid>
      <w:tr w:rsidR="001268D9" w14:paraId="7879B9A3"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C20267" w14:textId="77777777" w:rsidR="001268D9" w:rsidRDefault="007B26E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E2E450" w14:textId="77777777" w:rsidR="001268D9" w:rsidRDefault="007B26E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5DA20F" w14:textId="77777777" w:rsidR="001268D9" w:rsidRDefault="00CB3E4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 in navedba klasifikacije objekta kjer so se dela izvajala)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1F00DB" w14:textId="77777777" w:rsidR="001268D9" w:rsidRDefault="007B26E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707825" w14:textId="77777777" w:rsidR="001268D9" w:rsidRDefault="007B26EE">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BE122F" w14:textId="77777777" w:rsidR="001268D9" w:rsidRDefault="007B26EE">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CC80E6" w14:textId="77777777" w:rsidR="001268D9" w:rsidRDefault="007B26E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268D9" w14:paraId="0F6850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3AA5B" w14:textId="77777777" w:rsidR="001268D9" w:rsidRDefault="007B26E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3B66EA"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7CA3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67EF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0F34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13A0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B7BC7" w14:textId="77777777" w:rsidR="001268D9" w:rsidRDefault="007B26EE">
            <w:r>
              <w:rPr>
                <w:rFonts w:ascii="Arial" w:hAnsi="Arial" w:cs="Arial"/>
                <w:color w:val="000000"/>
                <w:position w:val="-2"/>
                <w:sz w:val="18"/>
                <w:szCs w:val="18"/>
              </w:rPr>
              <w:t> </w:t>
            </w:r>
          </w:p>
        </w:tc>
      </w:tr>
      <w:tr w:rsidR="001268D9" w14:paraId="442181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F0BA6" w14:textId="77777777" w:rsidR="001268D9" w:rsidRDefault="007B26E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EA451"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27612"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83E5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BA8F5"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D785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DE045" w14:textId="77777777" w:rsidR="001268D9" w:rsidRDefault="007B26EE">
            <w:r>
              <w:rPr>
                <w:rFonts w:ascii="Arial" w:hAnsi="Arial" w:cs="Arial"/>
                <w:color w:val="000000"/>
                <w:position w:val="-2"/>
                <w:sz w:val="18"/>
                <w:szCs w:val="18"/>
              </w:rPr>
              <w:t> </w:t>
            </w:r>
          </w:p>
        </w:tc>
      </w:tr>
      <w:tr w:rsidR="001268D9" w14:paraId="0981FE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1FFD1" w14:textId="77777777" w:rsidR="001268D9" w:rsidRDefault="007B26E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FE0E6"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3A795"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0B24E"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5367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8900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98FE4" w14:textId="77777777" w:rsidR="001268D9" w:rsidRDefault="007B26EE">
            <w:r>
              <w:rPr>
                <w:rFonts w:ascii="Arial" w:hAnsi="Arial" w:cs="Arial"/>
                <w:color w:val="000000"/>
                <w:position w:val="-2"/>
                <w:sz w:val="18"/>
                <w:szCs w:val="18"/>
              </w:rPr>
              <w:t> </w:t>
            </w:r>
          </w:p>
        </w:tc>
      </w:tr>
      <w:tr w:rsidR="001268D9" w14:paraId="419321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280C4" w14:textId="77777777" w:rsidR="001268D9" w:rsidRDefault="007B26E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2B8F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ECCCC"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38BB1"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3007C"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6603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5657C" w14:textId="77777777" w:rsidR="001268D9" w:rsidRDefault="007B26EE">
            <w:r>
              <w:rPr>
                <w:rFonts w:ascii="Arial" w:hAnsi="Arial" w:cs="Arial"/>
                <w:color w:val="000000"/>
                <w:position w:val="-2"/>
                <w:sz w:val="18"/>
                <w:szCs w:val="18"/>
              </w:rPr>
              <w:t> </w:t>
            </w:r>
          </w:p>
        </w:tc>
      </w:tr>
      <w:tr w:rsidR="001268D9" w14:paraId="796019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564B" w14:textId="77777777" w:rsidR="001268D9" w:rsidRDefault="007B26E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D46B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E177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82E2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EEE1A"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118D0"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1B455" w14:textId="77777777" w:rsidR="001268D9" w:rsidRDefault="007B26EE">
            <w:r>
              <w:rPr>
                <w:rFonts w:ascii="Arial" w:hAnsi="Arial" w:cs="Arial"/>
                <w:color w:val="000000"/>
                <w:position w:val="-2"/>
                <w:sz w:val="18"/>
                <w:szCs w:val="18"/>
              </w:rPr>
              <w:t> </w:t>
            </w:r>
          </w:p>
        </w:tc>
      </w:tr>
    </w:tbl>
    <w:p w14:paraId="76C840F9" w14:textId="77777777" w:rsidR="001268D9" w:rsidRDefault="007B26EE">
      <w:pPr>
        <w:spacing w:before="225" w:after="225" w:line="240" w:lineRule="auto"/>
        <w:jc w:val="both"/>
      </w:pPr>
      <w:r>
        <w:rPr>
          <w:rFonts w:ascii="Arial" w:hAnsi="Arial" w:cs="Arial"/>
          <w:color w:val="000000"/>
          <w:sz w:val="18"/>
          <w:szCs w:val="18"/>
        </w:rPr>
        <w:t> </w:t>
      </w:r>
    </w:p>
    <w:p w14:paraId="7B717E13" w14:textId="77777777" w:rsidR="001268D9" w:rsidRDefault="007B26E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BFE9537" w14:textId="77777777" w:rsidR="001268D9" w:rsidRDefault="001268D9"/>
    <w:p w14:paraId="00AF31A1" w14:textId="77777777" w:rsidR="00CB3E47" w:rsidRDefault="00CB3E47"/>
    <w:tbl>
      <w:tblPr>
        <w:tblStyle w:val="NormalTablePHPDOCX"/>
        <w:tblW w:w="5000" w:type="pct"/>
        <w:tblInd w:w="108" w:type="dxa"/>
        <w:tblLook w:val="04A0" w:firstRow="1" w:lastRow="0" w:firstColumn="1" w:lastColumn="0" w:noHBand="0" w:noVBand="1"/>
      </w:tblPr>
      <w:tblGrid>
        <w:gridCol w:w="4535"/>
        <w:gridCol w:w="4535"/>
      </w:tblGrid>
      <w:tr w:rsidR="00CB3E47" w14:paraId="2E755FB4" w14:textId="77777777" w:rsidTr="009D4CF0">
        <w:tc>
          <w:tcPr>
            <w:tcW w:w="2500" w:type="pct"/>
            <w:tcMar>
              <w:top w:w="75" w:type="dxa"/>
              <w:bottom w:w="75" w:type="dxa"/>
            </w:tcMar>
            <w:vAlign w:val="center"/>
          </w:tcPr>
          <w:p w14:paraId="5C0FAE60" w14:textId="77777777" w:rsidR="00CB3E47" w:rsidRDefault="00CB3E47" w:rsidP="009D4CF0">
            <w:r>
              <w:rPr>
                <w:rFonts w:ascii="Arial" w:hAnsi="Arial" w:cs="Arial"/>
                <w:color w:val="000000"/>
                <w:position w:val="-2"/>
                <w:sz w:val="18"/>
                <w:szCs w:val="18"/>
              </w:rPr>
              <w:t>Kraj in datum:</w:t>
            </w:r>
          </w:p>
        </w:tc>
        <w:tc>
          <w:tcPr>
            <w:tcW w:w="0" w:type="auto"/>
            <w:tcMar>
              <w:top w:w="75" w:type="dxa"/>
              <w:bottom w:w="75" w:type="dxa"/>
            </w:tcMar>
            <w:vAlign w:val="center"/>
          </w:tcPr>
          <w:p w14:paraId="60A17E41" w14:textId="77777777" w:rsidR="00CB3E47" w:rsidRDefault="00CB3E47" w:rsidP="009D4CF0">
            <w:r>
              <w:rPr>
                <w:rFonts w:ascii="Arial" w:hAnsi="Arial" w:cs="Arial"/>
                <w:color w:val="000000"/>
                <w:position w:val="-2"/>
                <w:sz w:val="18"/>
                <w:szCs w:val="18"/>
              </w:rPr>
              <w:t>Ime in priimek: _____________________</w:t>
            </w:r>
          </w:p>
        </w:tc>
      </w:tr>
      <w:tr w:rsidR="00CB3E47" w14:paraId="56188378" w14:textId="77777777" w:rsidTr="009D4CF0">
        <w:tc>
          <w:tcPr>
            <w:tcW w:w="2500" w:type="pct"/>
            <w:tcMar>
              <w:top w:w="75" w:type="dxa"/>
              <w:bottom w:w="75" w:type="dxa"/>
            </w:tcMar>
            <w:vAlign w:val="center"/>
          </w:tcPr>
          <w:p w14:paraId="67E538EE" w14:textId="77777777" w:rsidR="00CB3E47" w:rsidRDefault="00CB3E47" w:rsidP="009D4CF0">
            <w:r>
              <w:rPr>
                <w:rFonts w:ascii="Arial" w:hAnsi="Arial" w:cs="Arial"/>
                <w:color w:val="000000"/>
                <w:position w:val="-2"/>
                <w:sz w:val="18"/>
                <w:szCs w:val="18"/>
              </w:rPr>
              <w:t> </w:t>
            </w:r>
          </w:p>
        </w:tc>
        <w:tc>
          <w:tcPr>
            <w:tcW w:w="0" w:type="auto"/>
            <w:tcMar>
              <w:top w:w="75" w:type="dxa"/>
              <w:bottom w:w="75" w:type="dxa"/>
            </w:tcMar>
            <w:vAlign w:val="center"/>
          </w:tcPr>
          <w:p w14:paraId="5FC5F9AC" w14:textId="77777777" w:rsidR="00CB3E47" w:rsidRDefault="00CB3E47" w:rsidP="009D4CF0"/>
          <w:p w14:paraId="490814F3" w14:textId="77777777" w:rsidR="00CB3E47" w:rsidRDefault="00CB3E47" w:rsidP="009D4CF0">
            <w:pPr>
              <w:jc w:val="center"/>
            </w:pPr>
            <w:r>
              <w:rPr>
                <w:rFonts w:ascii="Arial" w:hAnsi="Arial" w:cs="Arial"/>
                <w:color w:val="A9A9A9"/>
                <w:position w:val="-2"/>
                <w:sz w:val="18"/>
                <w:szCs w:val="18"/>
              </w:rPr>
              <w:t>(žig in podpis)</w:t>
            </w:r>
          </w:p>
        </w:tc>
      </w:tr>
    </w:tbl>
    <w:p w14:paraId="05788098" w14:textId="77777777" w:rsidR="00CB3E47" w:rsidRDefault="00CB3E47">
      <w:pPr>
        <w:sectPr w:rsidR="00CB3E47" w:rsidSect="00B1751D">
          <w:footerReference w:type="default" r:id="rId12"/>
          <w:pgSz w:w="11906" w:h="16838"/>
          <w:pgMar w:top="1418" w:right="1418" w:bottom="1418" w:left="1418" w:header="567" w:footer="596" w:gutter="0"/>
          <w:cols w:space="708"/>
          <w:docGrid w:linePitch="360"/>
        </w:sectPr>
      </w:pPr>
    </w:p>
    <w:p w14:paraId="7AE9ED34"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4</w:t>
      </w:r>
    </w:p>
    <w:p w14:paraId="7B3DE79C" w14:textId="77777777" w:rsidR="00B1751D" w:rsidRPr="00252358" w:rsidRDefault="00B1751D" w:rsidP="00B1751D"/>
    <w:p w14:paraId="10EB5877"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CB3E47">
        <w:rPr>
          <w:rFonts w:ascii="Arial" w:hAnsi="Arial" w:cs="Arial"/>
        </w:rPr>
        <w:t>del</w:t>
      </w:r>
    </w:p>
    <w:p w14:paraId="2FAD8C65" w14:textId="77777777" w:rsidR="00B1751D" w:rsidRDefault="00B1751D" w:rsidP="00B1751D">
      <w:pPr>
        <w:spacing w:after="120"/>
        <w:rPr>
          <w:rFonts w:ascii="Arial" w:hAnsi="Arial" w:cs="Arial"/>
        </w:rPr>
      </w:pPr>
    </w:p>
    <w:p w14:paraId="2FEFDD41" w14:textId="77777777" w:rsidR="001268D9" w:rsidRDefault="007B26EE">
      <w:pPr>
        <w:spacing w:before="225" w:after="225" w:line="240" w:lineRule="auto"/>
        <w:jc w:val="both"/>
      </w:pPr>
      <w:r>
        <w:rPr>
          <w:rFonts w:ascii="Arial" w:hAnsi="Arial" w:cs="Arial"/>
          <w:b/>
          <w:bCs/>
          <w:color w:val="000000"/>
          <w:sz w:val="18"/>
          <w:szCs w:val="18"/>
        </w:rPr>
        <w:t xml:space="preserve">VODJA </w:t>
      </w:r>
      <w:r w:rsidR="00CB3E47">
        <w:rPr>
          <w:rFonts w:ascii="Arial" w:hAnsi="Arial" w:cs="Arial"/>
          <w:b/>
          <w:bCs/>
          <w:color w:val="000000"/>
          <w:sz w:val="18"/>
          <w:szCs w:val="18"/>
        </w:rPr>
        <w:t>DEL</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268D9" w14:paraId="4EE6730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7C2EF" w14:textId="77777777" w:rsidR="001268D9" w:rsidRDefault="007B26E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E06C4" w14:textId="77777777" w:rsidR="001268D9" w:rsidRDefault="007B26EE">
            <w:r>
              <w:rPr>
                <w:rFonts w:ascii="Arial" w:hAnsi="Arial" w:cs="Arial"/>
                <w:color w:val="000000"/>
                <w:position w:val="-2"/>
                <w:sz w:val="18"/>
                <w:szCs w:val="18"/>
              </w:rPr>
              <w:t> </w:t>
            </w:r>
          </w:p>
        </w:tc>
      </w:tr>
      <w:tr w:rsidR="001268D9" w14:paraId="62F0F75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7CDF9" w14:textId="77777777" w:rsidR="001268D9" w:rsidRDefault="007B26E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5C204" w14:textId="77777777" w:rsidR="001268D9" w:rsidRDefault="007B26EE">
            <w:r>
              <w:rPr>
                <w:rFonts w:ascii="Arial" w:hAnsi="Arial" w:cs="Arial"/>
                <w:color w:val="000000"/>
                <w:position w:val="-2"/>
                <w:sz w:val="18"/>
                <w:szCs w:val="18"/>
              </w:rPr>
              <w:t> </w:t>
            </w:r>
          </w:p>
        </w:tc>
      </w:tr>
      <w:tr w:rsidR="001268D9" w14:paraId="5107713C"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D5696" w14:textId="77777777" w:rsidR="001268D9" w:rsidRDefault="007B26EE">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FA91D" w14:textId="77777777" w:rsidR="001268D9" w:rsidRDefault="007B26EE">
            <w:r>
              <w:rPr>
                <w:rFonts w:ascii="Arial" w:hAnsi="Arial" w:cs="Arial"/>
                <w:color w:val="000000"/>
                <w:position w:val="-2"/>
                <w:sz w:val="18"/>
                <w:szCs w:val="18"/>
              </w:rPr>
              <w:t xml:space="preserve">DA </w:t>
            </w:r>
            <w:r>
              <w:fldChar w:fldCharType="begin">
                <w:ffData>
                  <w:name w:val="cbox15cc2b277e3c7c"/>
                  <w:enabled/>
                  <w:calcOnExit w:val="0"/>
                  <w:checkBox>
                    <w:sizeAuto/>
                    <w:default w:val="0"/>
                  </w:checkBox>
                </w:ffData>
              </w:fldChar>
            </w:r>
            <w:bookmarkStart w:id="5" w:name="cbox15cc2b277e3c7c"/>
            <w:r>
              <w:instrText xml:space="preserve"> FORMCHECKBOX </w:instrText>
            </w:r>
            <w:r w:rsidR="00CE2E3B">
              <w:fldChar w:fldCharType="separate"/>
            </w:r>
            <w:r>
              <w:fldChar w:fldCharType="end"/>
            </w:r>
            <w:bookmarkEnd w:id="5"/>
            <w:r>
              <w:rPr>
                <w:rFonts w:ascii="Arial" w:hAnsi="Arial" w:cs="Arial"/>
                <w:color w:val="000000"/>
                <w:position w:val="-2"/>
                <w:sz w:val="18"/>
                <w:szCs w:val="18"/>
              </w:rPr>
              <w:t xml:space="preserve"> NE </w:t>
            </w:r>
            <w:r>
              <w:fldChar w:fldCharType="begin">
                <w:ffData>
                  <w:name w:val="cbox15cc2b277e3e9d"/>
                  <w:enabled/>
                  <w:calcOnExit w:val="0"/>
                  <w:checkBox>
                    <w:sizeAuto/>
                    <w:default w:val="0"/>
                  </w:checkBox>
                </w:ffData>
              </w:fldChar>
            </w:r>
            <w:bookmarkStart w:id="6" w:name="cbox15cc2b277e3e9d"/>
            <w:r>
              <w:instrText xml:space="preserve"> FORMCHECKBOX </w:instrText>
            </w:r>
            <w:r w:rsidR="00CE2E3B">
              <w:fldChar w:fldCharType="separate"/>
            </w:r>
            <w:r>
              <w:fldChar w:fldCharType="end"/>
            </w:r>
            <w:bookmarkEnd w:id="6"/>
          </w:p>
        </w:tc>
      </w:tr>
      <w:tr w:rsidR="001268D9" w14:paraId="0EFAB94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FF160" w14:textId="77777777" w:rsidR="001268D9" w:rsidRDefault="007B26EE">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BBCE7" w14:textId="77777777" w:rsidR="001268D9" w:rsidRDefault="007B26EE">
            <w:r>
              <w:rPr>
                <w:rFonts w:ascii="Arial" w:hAnsi="Arial" w:cs="Arial"/>
                <w:color w:val="000000"/>
                <w:position w:val="-2"/>
                <w:sz w:val="18"/>
                <w:szCs w:val="18"/>
              </w:rPr>
              <w:t> </w:t>
            </w:r>
          </w:p>
        </w:tc>
      </w:tr>
      <w:tr w:rsidR="001268D9" w14:paraId="2D2CC201"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24D41" w14:textId="77777777" w:rsidR="001268D9" w:rsidRDefault="007B26EE">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9180" w14:textId="77777777" w:rsidR="001268D9" w:rsidRDefault="007B26EE">
            <w:r>
              <w:rPr>
                <w:rFonts w:ascii="Arial" w:hAnsi="Arial" w:cs="Arial"/>
                <w:color w:val="000000"/>
                <w:position w:val="-2"/>
                <w:sz w:val="18"/>
                <w:szCs w:val="18"/>
              </w:rPr>
              <w:t xml:space="preserve">DA </w:t>
            </w:r>
            <w:r>
              <w:fldChar w:fldCharType="begin">
                <w:ffData>
                  <w:name w:val="cbox15cc2b277e559e"/>
                  <w:enabled/>
                  <w:calcOnExit w:val="0"/>
                  <w:checkBox>
                    <w:sizeAuto/>
                    <w:default w:val="0"/>
                  </w:checkBox>
                </w:ffData>
              </w:fldChar>
            </w:r>
            <w:bookmarkStart w:id="7" w:name="cbox15cc2b277e559e"/>
            <w:r>
              <w:instrText xml:space="preserve"> FORMCHECKBOX </w:instrText>
            </w:r>
            <w:r w:rsidR="00CE2E3B">
              <w:fldChar w:fldCharType="separate"/>
            </w:r>
            <w:r>
              <w:fldChar w:fldCharType="end"/>
            </w:r>
            <w:bookmarkEnd w:id="7"/>
            <w:r>
              <w:rPr>
                <w:rFonts w:ascii="Arial" w:hAnsi="Arial" w:cs="Arial"/>
                <w:color w:val="000000"/>
                <w:position w:val="-2"/>
                <w:sz w:val="18"/>
                <w:szCs w:val="18"/>
              </w:rPr>
              <w:t xml:space="preserve"> NE </w:t>
            </w:r>
            <w:r>
              <w:fldChar w:fldCharType="begin">
                <w:ffData>
                  <w:name w:val="cbox15cc2b277e583f"/>
                  <w:enabled/>
                  <w:calcOnExit w:val="0"/>
                  <w:checkBox>
                    <w:sizeAuto/>
                    <w:default w:val="0"/>
                  </w:checkBox>
                </w:ffData>
              </w:fldChar>
            </w:r>
            <w:bookmarkStart w:id="8" w:name="cbox15cc2b277e583f"/>
            <w:r>
              <w:instrText xml:space="preserve"> FORMCHECKBOX </w:instrText>
            </w:r>
            <w:r w:rsidR="00CE2E3B">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91B666C" w14:textId="77777777" w:rsidR="001268D9" w:rsidRDefault="007B26EE">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1B3510B5" w14:textId="77777777" w:rsidR="001268D9" w:rsidRDefault="007B26EE">
      <w:pPr>
        <w:spacing w:before="225" w:after="225" w:line="240" w:lineRule="auto"/>
        <w:jc w:val="both"/>
      </w:pPr>
      <w:r>
        <w:rPr>
          <w:rFonts w:ascii="Arial" w:hAnsi="Arial" w:cs="Arial"/>
          <w:color w:val="000000"/>
          <w:sz w:val="18"/>
          <w:szCs w:val="18"/>
        </w:rPr>
        <w:t>_____________________________________________________</w:t>
      </w:r>
    </w:p>
    <w:p w14:paraId="5DCEB091" w14:textId="77777777" w:rsidR="001268D9" w:rsidRDefault="007B26EE">
      <w:pPr>
        <w:spacing w:before="225" w:after="225" w:line="240" w:lineRule="auto"/>
        <w:jc w:val="both"/>
      </w:pPr>
      <w:r>
        <w:rPr>
          <w:rFonts w:ascii="Arial" w:hAnsi="Arial" w:cs="Arial"/>
          <w:b/>
          <w:bCs/>
          <w:color w:val="000000"/>
          <w:sz w:val="18"/>
          <w:szCs w:val="18"/>
          <w:u w:val="single"/>
        </w:rPr>
        <w:t>Velja za tuje gospodarske subjekte:</w:t>
      </w:r>
    </w:p>
    <w:p w14:paraId="5D588915" w14:textId="77777777" w:rsidR="001268D9" w:rsidRDefault="007B26EE">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288FE5BD" w14:textId="77777777" w:rsidR="001268D9" w:rsidRDefault="007B26EE">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336D47D9" w14:textId="77777777" w:rsidR="001268D9" w:rsidRDefault="007B26EE">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026A0E8D" w14:textId="77777777" w:rsidR="001268D9" w:rsidRDefault="007B26EE">
      <w:pPr>
        <w:spacing w:before="225" w:after="225" w:line="240" w:lineRule="auto"/>
        <w:jc w:val="both"/>
      </w:pPr>
      <w:r>
        <w:rPr>
          <w:rFonts w:ascii="Arial" w:hAnsi="Arial" w:cs="Arial"/>
          <w:color w:val="000000"/>
          <w:sz w:val="18"/>
          <w:szCs w:val="18"/>
        </w:rPr>
        <w:t>[   ] posebno dovoljenje ni potrebno. </w:t>
      </w:r>
    </w:p>
    <w:p w14:paraId="39BCEBF9" w14:textId="77777777" w:rsidR="001268D9" w:rsidRDefault="007B26EE">
      <w:pPr>
        <w:spacing w:before="225" w:after="225" w:line="240" w:lineRule="auto"/>
        <w:jc w:val="both"/>
      </w:pPr>
      <w:r>
        <w:rPr>
          <w:rFonts w:ascii="Arial" w:hAnsi="Arial" w:cs="Arial"/>
          <w:color w:val="000000"/>
          <w:sz w:val="18"/>
          <w:szCs w:val="18"/>
        </w:rPr>
        <w:t>Pod kazensko in materialno odgovornostjo jamčimo, da so navedene izjave resnične.</w:t>
      </w:r>
    </w:p>
    <w:p w14:paraId="1FB58481" w14:textId="77777777" w:rsidR="001268D9" w:rsidRDefault="007B26EE">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1268D9" w14:paraId="6CFD398A" w14:textId="77777777">
        <w:tc>
          <w:tcPr>
            <w:tcW w:w="2500" w:type="pct"/>
            <w:tcMar>
              <w:top w:w="75" w:type="dxa"/>
              <w:bottom w:w="75" w:type="dxa"/>
            </w:tcMar>
            <w:vAlign w:val="center"/>
          </w:tcPr>
          <w:p w14:paraId="11A91990"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1F4674D8" w14:textId="77777777" w:rsidR="001268D9" w:rsidRDefault="007B26EE">
            <w:r>
              <w:rPr>
                <w:rFonts w:ascii="Arial" w:hAnsi="Arial" w:cs="Arial"/>
                <w:color w:val="000000"/>
                <w:position w:val="-2"/>
                <w:sz w:val="18"/>
                <w:szCs w:val="18"/>
              </w:rPr>
              <w:t>Ime in priimek: _____________________</w:t>
            </w:r>
          </w:p>
        </w:tc>
      </w:tr>
      <w:tr w:rsidR="001268D9" w14:paraId="360F22CD" w14:textId="77777777">
        <w:tc>
          <w:tcPr>
            <w:tcW w:w="2500" w:type="pct"/>
            <w:tcMar>
              <w:top w:w="75" w:type="dxa"/>
              <w:bottom w:w="75" w:type="dxa"/>
            </w:tcMar>
            <w:vAlign w:val="center"/>
          </w:tcPr>
          <w:p w14:paraId="49955061"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00396CCA" w14:textId="77777777" w:rsidR="001268D9" w:rsidRDefault="007B26EE">
            <w:pPr>
              <w:jc w:val="center"/>
            </w:pPr>
            <w:r>
              <w:rPr>
                <w:rFonts w:ascii="Arial" w:hAnsi="Arial" w:cs="Arial"/>
                <w:color w:val="A9A9A9"/>
                <w:position w:val="-2"/>
                <w:sz w:val="18"/>
                <w:szCs w:val="18"/>
              </w:rPr>
              <w:t>(žig in podpis)</w:t>
            </w:r>
          </w:p>
        </w:tc>
      </w:tr>
    </w:tbl>
    <w:p w14:paraId="7DB6ECC2" w14:textId="77777777" w:rsidR="001268D9" w:rsidRDefault="001268D9">
      <w:pPr>
        <w:sectPr w:rsidR="001268D9" w:rsidSect="00B1751D">
          <w:footerReference w:type="default" r:id="rId13"/>
          <w:pgSz w:w="11906" w:h="16838"/>
          <w:pgMar w:top="1418" w:right="1418" w:bottom="1418" w:left="1418" w:header="567" w:footer="596" w:gutter="0"/>
          <w:cols w:space="708"/>
          <w:docGrid w:linePitch="360"/>
        </w:sectPr>
      </w:pPr>
    </w:p>
    <w:p w14:paraId="6DA5D858"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5</w:t>
      </w:r>
    </w:p>
    <w:p w14:paraId="0E698A34" w14:textId="77777777" w:rsidR="00B1751D" w:rsidRPr="00252358" w:rsidRDefault="00B1751D" w:rsidP="00B1751D"/>
    <w:p w14:paraId="01E7A577"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w:t>
      </w:r>
      <w:r w:rsidR="00CB3E47">
        <w:rPr>
          <w:rFonts w:ascii="Arial" w:hAnsi="Arial" w:cs="Arial"/>
        </w:rPr>
        <w:t>del</w:t>
      </w:r>
    </w:p>
    <w:p w14:paraId="2EC37F07" w14:textId="77777777" w:rsidR="00CB3E47" w:rsidRDefault="00CB3E47" w:rsidP="00B1751D">
      <w:pPr>
        <w:spacing w:after="120"/>
        <w:rPr>
          <w:rFonts w:ascii="Arial" w:hAnsi="Arial" w:cs="Arial"/>
        </w:rPr>
      </w:pPr>
    </w:p>
    <w:p w14:paraId="1CECFD40" w14:textId="77777777" w:rsidR="00CB3E47" w:rsidRDefault="00CB3E47" w:rsidP="00CB3E47">
      <w:pPr>
        <w:spacing w:before="225" w:after="225" w:line="240" w:lineRule="auto"/>
        <w:jc w:val="both"/>
      </w:pPr>
      <w:r>
        <w:rPr>
          <w:rFonts w:ascii="Arial" w:hAnsi="Arial" w:cs="Arial"/>
          <w:color w:val="000000"/>
          <w:sz w:val="18"/>
          <w:szCs w:val="18"/>
        </w:rPr>
        <w:t>Spodaj podpisani zastopnik gospodarskega subjekta ________________________ pod kazensko in materialno odgovornostjo izjavljam, da je imenovani vodja del ___________________ kot vodja del nastopal pri sledečih referenčnih projektih:</w:t>
      </w:r>
    </w:p>
    <w:p w14:paraId="4ABC323A" w14:textId="77777777" w:rsidR="00CB3E47" w:rsidRDefault="00CB3E47" w:rsidP="00B1751D">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2"/>
        <w:gridCol w:w="1795"/>
        <w:gridCol w:w="1326"/>
        <w:gridCol w:w="1363"/>
        <w:gridCol w:w="1378"/>
        <w:gridCol w:w="1259"/>
      </w:tblGrid>
      <w:tr w:rsidR="001268D9" w14:paraId="57C65863"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DFBAD4" w14:textId="77777777" w:rsidR="001268D9" w:rsidRDefault="007B26E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0F361A" w14:textId="77777777" w:rsidR="001268D9" w:rsidRDefault="007B26E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9B4A2D" w14:textId="77777777" w:rsidR="001268D9" w:rsidRDefault="00CB3E4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so bila izvedena in navedba klasifikacije objekta kjer so se dela izvajala)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798C2C" w14:textId="77777777" w:rsidR="001268D9" w:rsidRDefault="007B26E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033625" w14:textId="77777777" w:rsidR="001268D9" w:rsidRDefault="007B26EE">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411231" w14:textId="77777777" w:rsidR="001268D9" w:rsidRDefault="007B26EE">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63B93E" w14:textId="77777777" w:rsidR="001268D9" w:rsidRDefault="007B26E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268D9" w14:paraId="14CCC4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9B823" w14:textId="77777777" w:rsidR="001268D9" w:rsidRDefault="007B26E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9FF51"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48FC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CBED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19651"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09052"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D6D0A" w14:textId="77777777" w:rsidR="001268D9" w:rsidRDefault="007B26EE">
            <w:r>
              <w:rPr>
                <w:rFonts w:ascii="Arial" w:hAnsi="Arial" w:cs="Arial"/>
                <w:color w:val="000000"/>
                <w:position w:val="-2"/>
                <w:sz w:val="18"/>
                <w:szCs w:val="18"/>
              </w:rPr>
              <w:t> </w:t>
            </w:r>
          </w:p>
        </w:tc>
      </w:tr>
      <w:tr w:rsidR="001268D9" w14:paraId="12BCB8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CCCE9" w14:textId="77777777" w:rsidR="001268D9" w:rsidRDefault="007B26E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DB3E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73AA"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13D4B"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9158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BA71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72A41" w14:textId="77777777" w:rsidR="001268D9" w:rsidRDefault="007B26EE">
            <w:r>
              <w:rPr>
                <w:rFonts w:ascii="Arial" w:hAnsi="Arial" w:cs="Arial"/>
                <w:color w:val="000000"/>
                <w:position w:val="-2"/>
                <w:sz w:val="18"/>
                <w:szCs w:val="18"/>
              </w:rPr>
              <w:t> </w:t>
            </w:r>
          </w:p>
        </w:tc>
      </w:tr>
      <w:tr w:rsidR="001268D9" w14:paraId="4CD8BB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CA111" w14:textId="77777777" w:rsidR="001268D9" w:rsidRDefault="007B26E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BFE8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FD2D0"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74CA0"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398D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CA1DE"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A890D" w14:textId="77777777" w:rsidR="001268D9" w:rsidRDefault="007B26EE">
            <w:r>
              <w:rPr>
                <w:rFonts w:ascii="Arial" w:hAnsi="Arial" w:cs="Arial"/>
                <w:color w:val="000000"/>
                <w:position w:val="-2"/>
                <w:sz w:val="18"/>
                <w:szCs w:val="18"/>
              </w:rPr>
              <w:t> </w:t>
            </w:r>
          </w:p>
        </w:tc>
      </w:tr>
      <w:tr w:rsidR="001268D9" w14:paraId="4D26FB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D29EB" w14:textId="77777777" w:rsidR="001268D9" w:rsidRDefault="007B26E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DDB29"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D95FB"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F68B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22175"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A569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833C5" w14:textId="77777777" w:rsidR="001268D9" w:rsidRDefault="007B26EE">
            <w:r>
              <w:rPr>
                <w:rFonts w:ascii="Arial" w:hAnsi="Arial" w:cs="Arial"/>
                <w:color w:val="000000"/>
                <w:position w:val="-2"/>
                <w:sz w:val="18"/>
                <w:szCs w:val="18"/>
              </w:rPr>
              <w:t> </w:t>
            </w:r>
          </w:p>
        </w:tc>
      </w:tr>
      <w:tr w:rsidR="001268D9" w14:paraId="2849C6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53098" w14:textId="77777777" w:rsidR="001268D9" w:rsidRDefault="007B26E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61F5E"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E4592"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FC582"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8F36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E94D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05DC3" w14:textId="77777777" w:rsidR="001268D9" w:rsidRDefault="007B26EE">
            <w:r>
              <w:rPr>
                <w:rFonts w:ascii="Arial" w:hAnsi="Arial" w:cs="Arial"/>
                <w:color w:val="000000"/>
                <w:position w:val="-2"/>
                <w:sz w:val="18"/>
                <w:szCs w:val="18"/>
              </w:rPr>
              <w:t> </w:t>
            </w:r>
          </w:p>
        </w:tc>
      </w:tr>
    </w:tbl>
    <w:p w14:paraId="31419921" w14:textId="77777777" w:rsidR="001268D9" w:rsidRDefault="007B26EE">
      <w:pPr>
        <w:spacing w:before="225" w:after="225" w:line="240" w:lineRule="auto"/>
        <w:jc w:val="both"/>
      </w:pPr>
      <w:r>
        <w:rPr>
          <w:rFonts w:ascii="Arial" w:hAnsi="Arial" w:cs="Arial"/>
          <w:color w:val="000000"/>
          <w:sz w:val="18"/>
          <w:szCs w:val="18"/>
        </w:rPr>
        <w:t> </w:t>
      </w:r>
    </w:p>
    <w:p w14:paraId="3C9C5DFB" w14:textId="77777777" w:rsidR="001268D9" w:rsidRDefault="007B26E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5CE3B9A" w14:textId="77777777" w:rsidR="001268D9" w:rsidRDefault="001268D9">
      <w:pPr>
        <w:rPr>
          <w:rFonts w:ascii="Arial" w:hAnsi="Arial" w:cs="Arial"/>
          <w:i/>
          <w:iCs/>
          <w:color w:val="000000"/>
          <w:sz w:val="18"/>
          <w:szCs w:val="18"/>
        </w:rPr>
      </w:pPr>
    </w:p>
    <w:p w14:paraId="63D15F7B" w14:textId="77777777" w:rsidR="00CB3E47" w:rsidRPr="00CB3E47" w:rsidRDefault="00CB3E47" w:rsidP="00CB3E47"/>
    <w:tbl>
      <w:tblPr>
        <w:tblStyle w:val="NormalTablePHPDOCX"/>
        <w:tblW w:w="5000" w:type="pct"/>
        <w:tblInd w:w="108" w:type="dxa"/>
        <w:tblLook w:val="04A0" w:firstRow="1" w:lastRow="0" w:firstColumn="1" w:lastColumn="0" w:noHBand="0" w:noVBand="1"/>
      </w:tblPr>
      <w:tblGrid>
        <w:gridCol w:w="4535"/>
        <w:gridCol w:w="4535"/>
      </w:tblGrid>
      <w:tr w:rsidR="00CB3E47" w14:paraId="36275AE7" w14:textId="77777777" w:rsidTr="009D4CF0">
        <w:tc>
          <w:tcPr>
            <w:tcW w:w="2500" w:type="pct"/>
            <w:tcMar>
              <w:top w:w="75" w:type="dxa"/>
              <w:bottom w:w="75" w:type="dxa"/>
            </w:tcMar>
            <w:vAlign w:val="center"/>
          </w:tcPr>
          <w:p w14:paraId="7248D808" w14:textId="77777777" w:rsidR="00CB3E47" w:rsidRDefault="00CB3E47" w:rsidP="009D4CF0">
            <w:r>
              <w:rPr>
                <w:rFonts w:ascii="Arial" w:hAnsi="Arial" w:cs="Arial"/>
                <w:color w:val="000000"/>
                <w:position w:val="-2"/>
                <w:sz w:val="18"/>
                <w:szCs w:val="18"/>
              </w:rPr>
              <w:t>Kraj in datum:</w:t>
            </w:r>
          </w:p>
        </w:tc>
        <w:tc>
          <w:tcPr>
            <w:tcW w:w="0" w:type="auto"/>
            <w:tcMar>
              <w:top w:w="75" w:type="dxa"/>
              <w:bottom w:w="75" w:type="dxa"/>
            </w:tcMar>
            <w:vAlign w:val="center"/>
          </w:tcPr>
          <w:p w14:paraId="6F94AFC0" w14:textId="77777777" w:rsidR="00CB3E47" w:rsidRDefault="00CB3E47" w:rsidP="009D4CF0">
            <w:r>
              <w:rPr>
                <w:rFonts w:ascii="Arial" w:hAnsi="Arial" w:cs="Arial"/>
                <w:color w:val="000000"/>
                <w:position w:val="-2"/>
                <w:sz w:val="18"/>
                <w:szCs w:val="18"/>
              </w:rPr>
              <w:t>Ime in priimek: _____________________</w:t>
            </w:r>
          </w:p>
        </w:tc>
      </w:tr>
      <w:tr w:rsidR="00CB3E47" w14:paraId="27932788" w14:textId="77777777" w:rsidTr="009D4CF0">
        <w:tc>
          <w:tcPr>
            <w:tcW w:w="2500" w:type="pct"/>
            <w:tcMar>
              <w:top w:w="75" w:type="dxa"/>
              <w:bottom w:w="75" w:type="dxa"/>
            </w:tcMar>
            <w:vAlign w:val="center"/>
          </w:tcPr>
          <w:p w14:paraId="1ED71707" w14:textId="77777777" w:rsidR="00CB3E47" w:rsidRDefault="00CB3E47" w:rsidP="009D4CF0">
            <w:r>
              <w:rPr>
                <w:rFonts w:ascii="Arial" w:hAnsi="Arial" w:cs="Arial"/>
                <w:color w:val="000000"/>
                <w:position w:val="-2"/>
                <w:sz w:val="18"/>
                <w:szCs w:val="18"/>
              </w:rPr>
              <w:t> </w:t>
            </w:r>
          </w:p>
        </w:tc>
        <w:tc>
          <w:tcPr>
            <w:tcW w:w="0" w:type="auto"/>
            <w:tcMar>
              <w:top w:w="75" w:type="dxa"/>
              <w:bottom w:w="75" w:type="dxa"/>
            </w:tcMar>
            <w:vAlign w:val="center"/>
          </w:tcPr>
          <w:p w14:paraId="3C9B297B" w14:textId="77777777" w:rsidR="00CB3E47" w:rsidRDefault="00CB3E47" w:rsidP="009D4CF0">
            <w:pPr>
              <w:jc w:val="center"/>
            </w:pPr>
            <w:r>
              <w:rPr>
                <w:rFonts w:ascii="Arial" w:hAnsi="Arial" w:cs="Arial"/>
                <w:color w:val="A9A9A9"/>
                <w:position w:val="-2"/>
                <w:sz w:val="18"/>
                <w:szCs w:val="18"/>
              </w:rPr>
              <w:t>(žig in podpis)</w:t>
            </w:r>
          </w:p>
        </w:tc>
      </w:tr>
    </w:tbl>
    <w:p w14:paraId="536049B2" w14:textId="77777777" w:rsidR="00CB3E47" w:rsidRPr="00CB3E47" w:rsidRDefault="00CB3E47" w:rsidP="00CB3E47"/>
    <w:p w14:paraId="2FF821D5" w14:textId="77777777" w:rsidR="00CB3E47" w:rsidRDefault="00CB3E47" w:rsidP="00CB3E47">
      <w:pPr>
        <w:rPr>
          <w:rFonts w:ascii="Arial" w:hAnsi="Arial" w:cs="Arial"/>
          <w:i/>
          <w:iCs/>
          <w:color w:val="000000"/>
          <w:sz w:val="18"/>
          <w:szCs w:val="18"/>
        </w:rPr>
      </w:pPr>
    </w:p>
    <w:p w14:paraId="5D36BEFF" w14:textId="77777777" w:rsidR="00CB3E47" w:rsidRPr="00CB3E47" w:rsidRDefault="00CB3E47" w:rsidP="00CB3E47">
      <w:pPr>
        <w:sectPr w:rsidR="00CB3E47" w:rsidRPr="00CB3E47" w:rsidSect="00B1751D">
          <w:footerReference w:type="default" r:id="rId14"/>
          <w:pgSz w:w="11906" w:h="16838"/>
          <w:pgMar w:top="1418" w:right="1418" w:bottom="1418" w:left="1418" w:header="567" w:footer="596" w:gutter="0"/>
          <w:cols w:space="708"/>
          <w:docGrid w:linePitch="360"/>
        </w:sectPr>
      </w:pPr>
    </w:p>
    <w:p w14:paraId="184A1594"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6</w:t>
      </w:r>
    </w:p>
    <w:p w14:paraId="6D2A998B" w14:textId="77777777" w:rsidR="00B1751D" w:rsidRPr="00252358" w:rsidRDefault="00B1751D" w:rsidP="00B1751D"/>
    <w:p w14:paraId="16514DFA"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82939A0" w14:textId="77777777" w:rsidR="00B1751D" w:rsidRDefault="00B1751D" w:rsidP="00B1751D">
      <w:pPr>
        <w:spacing w:after="120"/>
        <w:rPr>
          <w:rFonts w:ascii="Arial" w:hAnsi="Arial" w:cs="Arial"/>
        </w:rPr>
      </w:pPr>
    </w:p>
    <w:p w14:paraId="709485BD" w14:textId="77777777" w:rsidR="001268D9" w:rsidRDefault="007B26EE">
      <w:pPr>
        <w:spacing w:before="225" w:after="225" w:line="240" w:lineRule="auto"/>
        <w:jc w:val="center"/>
      </w:pPr>
      <w:r>
        <w:rPr>
          <w:rFonts w:ascii="Arial" w:hAnsi="Arial" w:cs="Arial"/>
          <w:b/>
          <w:bCs/>
          <w:color w:val="000000"/>
          <w:sz w:val="24"/>
          <w:szCs w:val="24"/>
        </w:rPr>
        <w:t>MENIČNA IZJAVA</w:t>
      </w:r>
    </w:p>
    <w:p w14:paraId="0CDBA2F7" w14:textId="77777777" w:rsidR="001268D9" w:rsidRDefault="007B26EE">
      <w:pPr>
        <w:spacing w:before="225" w:after="225" w:line="240" w:lineRule="auto"/>
        <w:jc w:val="center"/>
      </w:pPr>
      <w:r>
        <w:rPr>
          <w:rFonts w:ascii="Arial" w:hAnsi="Arial" w:cs="Arial"/>
          <w:color w:val="000000"/>
          <w:sz w:val="21"/>
          <w:szCs w:val="21"/>
        </w:rPr>
        <w:t>s pooblastilom za izpolnitev in unovčenje menice</w:t>
      </w:r>
    </w:p>
    <w:p w14:paraId="6107A895" w14:textId="77777777" w:rsidR="001268D9" w:rsidRDefault="007B26EE">
      <w:pPr>
        <w:spacing w:before="225" w:after="225" w:line="240" w:lineRule="auto"/>
        <w:jc w:val="both"/>
      </w:pPr>
      <w:r>
        <w:rPr>
          <w:rFonts w:ascii="Arial" w:hAnsi="Arial" w:cs="Arial"/>
          <w:color w:val="000000"/>
          <w:sz w:val="18"/>
          <w:szCs w:val="18"/>
        </w:rPr>
        <w:t> </w:t>
      </w:r>
    </w:p>
    <w:p w14:paraId="7DDB4793" w14:textId="77777777" w:rsidR="001268D9" w:rsidRDefault="007B26EE">
      <w:pPr>
        <w:spacing w:before="225" w:after="225" w:line="240" w:lineRule="auto"/>
        <w:jc w:val="both"/>
      </w:pPr>
      <w:r>
        <w:rPr>
          <w:rFonts w:ascii="Arial" w:hAnsi="Arial" w:cs="Arial"/>
          <w:color w:val="000000"/>
          <w:sz w:val="18"/>
          <w:szCs w:val="18"/>
        </w:rPr>
        <w:t xml:space="preserve">Naročniku Občina </w:t>
      </w:r>
      <w:r w:rsidR="00961E7C">
        <w:rPr>
          <w:rFonts w:ascii="Arial" w:hAnsi="Arial" w:cs="Arial"/>
          <w:color w:val="000000"/>
          <w:sz w:val="18"/>
          <w:szCs w:val="18"/>
        </w:rPr>
        <w:t>Dornava</w:t>
      </w:r>
      <w:r>
        <w:rPr>
          <w:rFonts w:ascii="Arial" w:hAnsi="Arial" w:cs="Arial"/>
          <w:color w:val="000000"/>
          <w:sz w:val="18"/>
          <w:szCs w:val="18"/>
        </w:rPr>
        <w:t xml:space="preserve">, </w:t>
      </w:r>
      <w:r w:rsidR="00961E7C">
        <w:rPr>
          <w:rFonts w:ascii="Arial" w:hAnsi="Arial" w:cs="Arial"/>
          <w:color w:val="000000"/>
          <w:sz w:val="18"/>
          <w:szCs w:val="18"/>
        </w:rPr>
        <w:t>Dornava 135 A</w:t>
      </w:r>
      <w:r>
        <w:rPr>
          <w:rFonts w:ascii="Arial" w:hAnsi="Arial" w:cs="Arial"/>
          <w:color w:val="000000"/>
          <w:sz w:val="18"/>
          <w:szCs w:val="18"/>
        </w:rPr>
        <w:t xml:space="preserve">, </w:t>
      </w:r>
      <w:r w:rsidR="00961E7C">
        <w:rPr>
          <w:rFonts w:ascii="Arial" w:hAnsi="Arial" w:cs="Arial"/>
          <w:color w:val="000000"/>
          <w:sz w:val="18"/>
          <w:szCs w:val="18"/>
        </w:rPr>
        <w:t>2252</w:t>
      </w:r>
      <w:r>
        <w:rPr>
          <w:rFonts w:ascii="Arial" w:hAnsi="Arial" w:cs="Arial"/>
          <w:color w:val="000000"/>
          <w:sz w:val="18"/>
          <w:szCs w:val="18"/>
        </w:rPr>
        <w:t xml:space="preserve"> </w:t>
      </w:r>
      <w:r w:rsidR="00961E7C">
        <w:rPr>
          <w:rFonts w:ascii="Arial" w:hAnsi="Arial" w:cs="Arial"/>
          <w:color w:val="000000"/>
          <w:sz w:val="18"/>
          <w:szCs w:val="18"/>
        </w:rPr>
        <w:t>Dornava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055BE5F" w14:textId="77777777" w:rsidR="00961E7C" w:rsidRPr="00961E7C" w:rsidRDefault="00961E7C" w:rsidP="00961E7C">
      <w:pPr>
        <w:jc w:val="center"/>
        <w:rPr>
          <w:rFonts w:ascii="Arial" w:hAnsi="Arial" w:cs="Arial"/>
          <w:b/>
          <w:sz w:val="18"/>
          <w:szCs w:val="18"/>
        </w:rPr>
      </w:pPr>
      <w:r w:rsidRPr="00961E7C">
        <w:rPr>
          <w:rFonts w:ascii="Arial" w:hAnsi="Arial" w:cs="Arial"/>
          <w:b/>
          <w:sz w:val="18"/>
          <w:szCs w:val="18"/>
        </w:rPr>
        <w:t>Izgradnja gasilsko-kulturnega doma Mezgovci – II. faza</w:t>
      </w:r>
    </w:p>
    <w:p w14:paraId="547538F9" w14:textId="77777777" w:rsidR="001268D9" w:rsidRDefault="007B26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01788F7" w14:textId="77777777" w:rsidR="001268D9" w:rsidRDefault="007B26EE">
      <w:pPr>
        <w:spacing w:before="225" w:after="225" w:line="240" w:lineRule="auto"/>
        <w:jc w:val="both"/>
      </w:pPr>
      <w:r>
        <w:rPr>
          <w:rFonts w:ascii="Arial" w:hAnsi="Arial" w:cs="Arial"/>
          <w:color w:val="000000"/>
          <w:sz w:val="18"/>
          <w:szCs w:val="18"/>
        </w:rPr>
        <w:t> </w:t>
      </w:r>
    </w:p>
    <w:p w14:paraId="11EE43C6" w14:textId="77777777" w:rsidR="001268D9" w:rsidRDefault="007B26EE">
      <w:pPr>
        <w:spacing w:before="225" w:after="225" w:line="240" w:lineRule="auto"/>
        <w:jc w:val="both"/>
      </w:pPr>
      <w:r>
        <w:rPr>
          <w:rFonts w:ascii="Arial" w:hAnsi="Arial" w:cs="Arial"/>
          <w:color w:val="000000"/>
          <w:sz w:val="18"/>
          <w:szCs w:val="18"/>
        </w:rPr>
        <w:t xml:space="preserve">Naročnika Občina </w:t>
      </w:r>
      <w:r w:rsidR="00961E7C">
        <w:rPr>
          <w:rFonts w:ascii="Arial" w:hAnsi="Arial" w:cs="Arial"/>
          <w:color w:val="000000"/>
          <w:sz w:val="18"/>
          <w:szCs w:val="18"/>
        </w:rPr>
        <w:t>Dornava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7CAAC6D0" w14:textId="77777777" w:rsidR="001268D9" w:rsidRDefault="007B26E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E9A0922" w14:textId="77777777" w:rsidR="001268D9" w:rsidRDefault="007B26E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65D22A9" w14:textId="77777777" w:rsidR="001268D9" w:rsidRDefault="007B26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E0787E9" w14:textId="77777777" w:rsidR="001268D9" w:rsidRDefault="007B26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1F5B94D" w14:textId="77777777" w:rsidR="001268D9" w:rsidRDefault="007B26EE">
      <w:pPr>
        <w:spacing w:before="225" w:after="225" w:line="240" w:lineRule="auto"/>
        <w:jc w:val="both"/>
      </w:pPr>
      <w:r>
        <w:rPr>
          <w:rFonts w:ascii="Arial" w:hAnsi="Arial" w:cs="Arial"/>
          <w:color w:val="000000"/>
          <w:sz w:val="18"/>
          <w:szCs w:val="18"/>
        </w:rPr>
        <w:t> </w:t>
      </w:r>
    </w:p>
    <w:p w14:paraId="7AD2BFFF" w14:textId="77777777" w:rsidR="001268D9" w:rsidRDefault="007B26EE">
      <w:pPr>
        <w:spacing w:before="225" w:after="225" w:line="240" w:lineRule="auto"/>
        <w:jc w:val="both"/>
      </w:pPr>
      <w:r>
        <w:rPr>
          <w:rFonts w:ascii="Arial" w:hAnsi="Arial" w:cs="Arial"/>
          <w:color w:val="000000"/>
          <w:sz w:val="18"/>
          <w:szCs w:val="18"/>
        </w:rPr>
        <w:t>Priloga: </w:t>
      </w:r>
    </w:p>
    <w:p w14:paraId="021C91C0" w14:textId="77777777" w:rsidR="001268D9" w:rsidRDefault="007B26EE">
      <w:pPr>
        <w:spacing w:before="225" w:after="225" w:line="240" w:lineRule="auto"/>
        <w:jc w:val="both"/>
      </w:pPr>
      <w:r>
        <w:rPr>
          <w:rFonts w:ascii="Arial" w:hAnsi="Arial" w:cs="Arial"/>
          <w:color w:val="000000"/>
          <w:sz w:val="18"/>
          <w:szCs w:val="18"/>
        </w:rPr>
        <w:t>- bianco menica, podpisana in žigosana</w:t>
      </w:r>
    </w:p>
    <w:p w14:paraId="1D102CD2"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68D9" w14:paraId="64D754DF" w14:textId="77777777">
        <w:tc>
          <w:tcPr>
            <w:tcW w:w="2500" w:type="pct"/>
            <w:tcMar>
              <w:top w:w="75" w:type="dxa"/>
              <w:bottom w:w="75" w:type="dxa"/>
            </w:tcMar>
            <w:vAlign w:val="center"/>
          </w:tcPr>
          <w:p w14:paraId="1094455E" w14:textId="77777777" w:rsidR="001268D9" w:rsidRDefault="007B26E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335DFCC" w14:textId="77777777" w:rsidR="001268D9" w:rsidRDefault="007B26E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268D9" w14:paraId="3F14E3AD" w14:textId="77777777">
        <w:tc>
          <w:tcPr>
            <w:tcW w:w="2500" w:type="pct"/>
            <w:tcMar>
              <w:top w:w="75" w:type="dxa"/>
              <w:bottom w:w="75" w:type="dxa"/>
            </w:tcMar>
            <w:vAlign w:val="center"/>
          </w:tcPr>
          <w:p w14:paraId="33DFDEF5" w14:textId="77777777" w:rsidR="001268D9" w:rsidRDefault="007B26E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791EB8" w14:textId="77777777" w:rsidR="001268D9" w:rsidRDefault="001268D9"/>
          <w:p w14:paraId="779C37C8" w14:textId="77777777" w:rsidR="001268D9" w:rsidRDefault="007B26EE">
            <w:pPr>
              <w:jc w:val="center"/>
            </w:pPr>
            <w:r>
              <w:rPr>
                <w:rFonts w:ascii="Arial" w:hAnsi="Arial" w:cs="Arial"/>
                <w:color w:val="A9A9A9"/>
                <w:position w:val="-2"/>
                <w:sz w:val="18"/>
                <w:szCs w:val="18"/>
              </w:rPr>
              <w:t>(žig in podpis)</w:t>
            </w:r>
          </w:p>
        </w:tc>
      </w:tr>
    </w:tbl>
    <w:p w14:paraId="1F6F2C9B" w14:textId="77777777" w:rsidR="001268D9" w:rsidRDefault="007B26EE">
      <w:pPr>
        <w:spacing w:before="225" w:after="225" w:line="240" w:lineRule="auto"/>
        <w:jc w:val="both"/>
      </w:pPr>
      <w:r>
        <w:rPr>
          <w:rFonts w:ascii="Arial" w:hAnsi="Arial" w:cs="Arial"/>
          <w:color w:val="000000"/>
          <w:sz w:val="18"/>
          <w:szCs w:val="18"/>
        </w:rPr>
        <w:t> </w:t>
      </w:r>
    </w:p>
    <w:p w14:paraId="070EF819" w14:textId="77777777" w:rsidR="001268D9" w:rsidRDefault="007B26EE">
      <w:pPr>
        <w:spacing w:before="225" w:after="225" w:line="240" w:lineRule="auto"/>
        <w:jc w:val="both"/>
      </w:pPr>
      <w:r>
        <w:rPr>
          <w:rFonts w:ascii="Arial" w:hAnsi="Arial" w:cs="Arial"/>
          <w:color w:val="000000"/>
          <w:sz w:val="18"/>
          <w:szCs w:val="18"/>
        </w:rPr>
        <w:t> </w:t>
      </w:r>
    </w:p>
    <w:p w14:paraId="64509CFD" w14:textId="77777777" w:rsidR="001268D9" w:rsidRDefault="001268D9">
      <w:pPr>
        <w:sectPr w:rsidR="001268D9" w:rsidSect="00B1751D">
          <w:footerReference w:type="default" r:id="rId15"/>
          <w:pgSz w:w="11906" w:h="16838"/>
          <w:pgMar w:top="1418" w:right="1418" w:bottom="1418" w:left="1418" w:header="567" w:footer="596" w:gutter="0"/>
          <w:cols w:space="708"/>
          <w:docGrid w:linePitch="360"/>
        </w:sectPr>
      </w:pPr>
    </w:p>
    <w:p w14:paraId="03A381D0"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7</w:t>
      </w:r>
    </w:p>
    <w:p w14:paraId="32B7AB41" w14:textId="77777777" w:rsidR="00B1751D" w:rsidRPr="00252358" w:rsidRDefault="00B1751D" w:rsidP="00B1751D"/>
    <w:p w14:paraId="4B31BA46"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DC3EB37" w14:textId="77777777" w:rsidR="00B1751D" w:rsidRDefault="00B1751D" w:rsidP="00B1751D">
      <w:pPr>
        <w:spacing w:after="120"/>
        <w:rPr>
          <w:rFonts w:ascii="Arial" w:hAnsi="Arial" w:cs="Arial"/>
        </w:rPr>
      </w:pPr>
    </w:p>
    <w:p w14:paraId="70238A60" w14:textId="77777777" w:rsidR="001268D9" w:rsidRDefault="007B26EE">
      <w:pPr>
        <w:spacing w:before="225" w:after="225" w:line="240" w:lineRule="auto"/>
        <w:jc w:val="center"/>
      </w:pPr>
      <w:r>
        <w:rPr>
          <w:rFonts w:ascii="Arial" w:hAnsi="Arial" w:cs="Arial"/>
          <w:b/>
          <w:bCs/>
          <w:color w:val="000000"/>
          <w:sz w:val="24"/>
          <w:szCs w:val="24"/>
        </w:rPr>
        <w:t>MENIČNA IZJAVA</w:t>
      </w:r>
    </w:p>
    <w:p w14:paraId="1E806636" w14:textId="77777777" w:rsidR="001268D9" w:rsidRDefault="007B26EE">
      <w:pPr>
        <w:spacing w:before="225" w:after="225" w:line="240" w:lineRule="auto"/>
        <w:jc w:val="center"/>
      </w:pPr>
      <w:r>
        <w:rPr>
          <w:rFonts w:ascii="Arial" w:hAnsi="Arial" w:cs="Arial"/>
          <w:color w:val="000000"/>
          <w:sz w:val="21"/>
          <w:szCs w:val="21"/>
        </w:rPr>
        <w:t>s pooblastilom za izpolnitev in unovčenje menice</w:t>
      </w:r>
    </w:p>
    <w:p w14:paraId="3EDDD74C" w14:textId="77777777" w:rsidR="001268D9" w:rsidRDefault="007B26EE">
      <w:pPr>
        <w:spacing w:before="225" w:after="225" w:line="240" w:lineRule="auto"/>
        <w:jc w:val="both"/>
      </w:pPr>
      <w:r>
        <w:rPr>
          <w:rFonts w:ascii="Arial" w:hAnsi="Arial" w:cs="Arial"/>
          <w:color w:val="000000"/>
          <w:sz w:val="18"/>
          <w:szCs w:val="18"/>
        </w:rPr>
        <w:t> </w:t>
      </w:r>
    </w:p>
    <w:p w14:paraId="5F99427E" w14:textId="77777777" w:rsidR="001268D9" w:rsidRDefault="007B26EE">
      <w:pPr>
        <w:spacing w:before="225" w:after="225" w:line="240" w:lineRule="auto"/>
        <w:jc w:val="both"/>
      </w:pPr>
      <w:r>
        <w:rPr>
          <w:rFonts w:ascii="Arial" w:hAnsi="Arial" w:cs="Arial"/>
          <w:color w:val="000000"/>
          <w:sz w:val="18"/>
          <w:szCs w:val="18"/>
        </w:rPr>
        <w:t xml:space="preserve">Naročniku Občina </w:t>
      </w:r>
      <w:r w:rsidR="00961E7C">
        <w:rPr>
          <w:rFonts w:ascii="Arial" w:hAnsi="Arial" w:cs="Arial"/>
          <w:color w:val="000000"/>
          <w:sz w:val="18"/>
          <w:szCs w:val="18"/>
        </w:rPr>
        <w:t>Dornava, Dornava 135 A, 2252 Dornava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598CB58" w14:textId="77777777" w:rsidR="00961E7C" w:rsidRPr="00961E7C" w:rsidRDefault="00961E7C" w:rsidP="00961E7C">
      <w:pPr>
        <w:jc w:val="center"/>
        <w:rPr>
          <w:rFonts w:ascii="Arial" w:hAnsi="Arial" w:cs="Arial"/>
          <w:b/>
          <w:sz w:val="18"/>
          <w:szCs w:val="18"/>
        </w:rPr>
      </w:pPr>
      <w:r w:rsidRPr="00961E7C">
        <w:rPr>
          <w:rFonts w:ascii="Arial" w:hAnsi="Arial" w:cs="Arial"/>
          <w:b/>
          <w:sz w:val="18"/>
          <w:szCs w:val="18"/>
        </w:rPr>
        <w:t>Izgradnja gasilsko-kulturnega doma Mezgovci – II. faza</w:t>
      </w:r>
    </w:p>
    <w:p w14:paraId="21BDB434" w14:textId="77777777" w:rsidR="001268D9" w:rsidRDefault="007B26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5B70271" w14:textId="77777777" w:rsidR="001268D9" w:rsidRDefault="007B26EE">
      <w:pPr>
        <w:spacing w:before="225" w:after="225" w:line="240" w:lineRule="auto"/>
        <w:jc w:val="both"/>
      </w:pPr>
      <w:r>
        <w:rPr>
          <w:rFonts w:ascii="Arial" w:hAnsi="Arial" w:cs="Arial"/>
          <w:color w:val="000000"/>
          <w:sz w:val="18"/>
          <w:szCs w:val="18"/>
        </w:rPr>
        <w:t> </w:t>
      </w:r>
    </w:p>
    <w:p w14:paraId="58E54A78" w14:textId="77777777" w:rsidR="001268D9" w:rsidRDefault="007B26EE">
      <w:pPr>
        <w:spacing w:before="225" w:after="225" w:line="240" w:lineRule="auto"/>
        <w:jc w:val="both"/>
      </w:pPr>
      <w:r>
        <w:rPr>
          <w:rFonts w:ascii="Arial" w:hAnsi="Arial" w:cs="Arial"/>
          <w:color w:val="000000"/>
          <w:sz w:val="18"/>
          <w:szCs w:val="18"/>
        </w:rPr>
        <w:t xml:space="preserve">Naročnika Občina </w:t>
      </w:r>
      <w:r w:rsidR="00961E7C">
        <w:rPr>
          <w:rFonts w:ascii="Arial" w:hAnsi="Arial" w:cs="Arial"/>
          <w:color w:val="000000"/>
          <w:sz w:val="18"/>
          <w:szCs w:val="18"/>
        </w:rPr>
        <w:t>Dornava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6F66B7E1" w14:textId="77777777" w:rsidR="001268D9" w:rsidRDefault="007B26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2A92E38" w14:textId="77777777" w:rsidR="001268D9" w:rsidRDefault="007B26E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F5F015F" w14:textId="77777777" w:rsidR="001268D9" w:rsidRDefault="007B26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AC469FC" w14:textId="77777777" w:rsidR="001268D9" w:rsidRDefault="007B26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C22C589" w14:textId="77777777" w:rsidR="001268D9" w:rsidRDefault="007B26EE">
      <w:pPr>
        <w:spacing w:before="225" w:after="225" w:line="240" w:lineRule="auto"/>
        <w:jc w:val="both"/>
      </w:pPr>
      <w:r>
        <w:rPr>
          <w:rFonts w:ascii="Arial" w:hAnsi="Arial" w:cs="Arial"/>
          <w:color w:val="000000"/>
          <w:sz w:val="18"/>
          <w:szCs w:val="18"/>
        </w:rPr>
        <w:t>Priloga: </w:t>
      </w:r>
    </w:p>
    <w:p w14:paraId="7D00DC34" w14:textId="77777777" w:rsidR="001268D9" w:rsidRDefault="007B26EE">
      <w:pPr>
        <w:spacing w:before="225" w:after="225" w:line="240" w:lineRule="auto"/>
        <w:jc w:val="both"/>
      </w:pPr>
      <w:r>
        <w:rPr>
          <w:rFonts w:ascii="Arial" w:hAnsi="Arial" w:cs="Arial"/>
          <w:color w:val="000000"/>
          <w:sz w:val="18"/>
          <w:szCs w:val="18"/>
        </w:rPr>
        <w:t>- bianco menica, podpisana in žigosana</w:t>
      </w:r>
    </w:p>
    <w:p w14:paraId="250CA304"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68D9" w14:paraId="01A202C6" w14:textId="77777777">
        <w:tc>
          <w:tcPr>
            <w:tcW w:w="2500" w:type="pct"/>
            <w:tcMar>
              <w:top w:w="75" w:type="dxa"/>
              <w:bottom w:w="75" w:type="dxa"/>
            </w:tcMar>
            <w:vAlign w:val="center"/>
          </w:tcPr>
          <w:p w14:paraId="70D6881F" w14:textId="77777777" w:rsidR="001268D9" w:rsidRDefault="007B26E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310BE3" w14:textId="77777777" w:rsidR="001268D9" w:rsidRDefault="007B26E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268D9" w14:paraId="2D6D1E4B" w14:textId="77777777">
        <w:tc>
          <w:tcPr>
            <w:tcW w:w="2500" w:type="pct"/>
            <w:tcMar>
              <w:top w:w="75" w:type="dxa"/>
              <w:bottom w:w="75" w:type="dxa"/>
            </w:tcMar>
            <w:vAlign w:val="center"/>
          </w:tcPr>
          <w:p w14:paraId="3F510A6C" w14:textId="77777777" w:rsidR="001268D9" w:rsidRDefault="007B26E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3099652" w14:textId="77777777" w:rsidR="001268D9" w:rsidRDefault="001268D9"/>
          <w:p w14:paraId="41D898DD" w14:textId="77777777" w:rsidR="001268D9" w:rsidRDefault="007B26EE">
            <w:pPr>
              <w:jc w:val="center"/>
            </w:pPr>
            <w:r>
              <w:rPr>
                <w:rFonts w:ascii="Arial" w:hAnsi="Arial" w:cs="Arial"/>
                <w:color w:val="A9A9A9"/>
                <w:position w:val="-2"/>
                <w:sz w:val="18"/>
                <w:szCs w:val="18"/>
              </w:rPr>
              <w:t>(žig in podpis)</w:t>
            </w:r>
          </w:p>
        </w:tc>
      </w:tr>
    </w:tbl>
    <w:p w14:paraId="4E2FEC13" w14:textId="77777777" w:rsidR="001268D9" w:rsidRDefault="007B26EE">
      <w:pPr>
        <w:spacing w:before="225" w:after="225" w:line="240" w:lineRule="auto"/>
        <w:jc w:val="both"/>
      </w:pPr>
      <w:r>
        <w:rPr>
          <w:rFonts w:ascii="Arial" w:hAnsi="Arial" w:cs="Arial"/>
          <w:color w:val="000000"/>
          <w:sz w:val="18"/>
          <w:szCs w:val="18"/>
        </w:rPr>
        <w:t> </w:t>
      </w:r>
    </w:p>
    <w:p w14:paraId="1F808406" w14:textId="77777777" w:rsidR="001268D9" w:rsidRDefault="007B26EE">
      <w:pPr>
        <w:spacing w:before="225" w:after="225" w:line="240" w:lineRule="auto"/>
        <w:jc w:val="both"/>
      </w:pPr>
      <w:r>
        <w:rPr>
          <w:rFonts w:ascii="Arial" w:hAnsi="Arial" w:cs="Arial"/>
          <w:color w:val="000000"/>
          <w:sz w:val="18"/>
          <w:szCs w:val="18"/>
        </w:rPr>
        <w:t> </w:t>
      </w:r>
    </w:p>
    <w:p w14:paraId="20559BF8" w14:textId="77777777" w:rsidR="001268D9" w:rsidRDefault="001268D9">
      <w:pPr>
        <w:sectPr w:rsidR="001268D9" w:rsidSect="00B1751D">
          <w:footerReference w:type="default" r:id="rId16"/>
          <w:pgSz w:w="11906" w:h="16838"/>
          <w:pgMar w:top="1418" w:right="1418" w:bottom="1418" w:left="1418" w:header="567" w:footer="596" w:gutter="0"/>
          <w:cols w:space="708"/>
          <w:docGrid w:linePitch="360"/>
        </w:sectPr>
      </w:pPr>
    </w:p>
    <w:p w14:paraId="0F4D3F01"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8</w:t>
      </w:r>
    </w:p>
    <w:p w14:paraId="2176CEE6" w14:textId="77777777" w:rsidR="00B1751D" w:rsidRPr="00252358" w:rsidRDefault="00B1751D" w:rsidP="00B1751D"/>
    <w:p w14:paraId="65EC169C"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D2C3C55" w14:textId="77777777" w:rsidR="00B1751D" w:rsidRDefault="00B1751D" w:rsidP="00B1751D">
      <w:pPr>
        <w:spacing w:after="120"/>
        <w:rPr>
          <w:rFonts w:ascii="Arial" w:hAnsi="Arial" w:cs="Arial"/>
        </w:rPr>
      </w:pPr>
    </w:p>
    <w:p w14:paraId="151364AB" w14:textId="77777777" w:rsidR="001268D9" w:rsidRDefault="007B26E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409BB28" w14:textId="77777777" w:rsidR="001268D9" w:rsidRDefault="007B26E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268D9" w14:paraId="5F6D8CE1" w14:textId="77777777">
        <w:tc>
          <w:tcPr>
            <w:tcW w:w="0" w:type="auto"/>
            <w:tcMar>
              <w:top w:w="0" w:type="auto"/>
              <w:bottom w:w="0" w:type="auto"/>
            </w:tcMar>
          </w:tcPr>
          <w:p w14:paraId="245DA880"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8160E77"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135CE83"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84044EA"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4A0B03A"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3959E81"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DEE70E4"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C27A78" w14:textId="77777777" w:rsidR="001268D9" w:rsidRDefault="007B26E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7E10232"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68D9" w14:paraId="51B703FE" w14:textId="77777777">
        <w:tc>
          <w:tcPr>
            <w:tcW w:w="2500" w:type="pct"/>
            <w:tcMar>
              <w:top w:w="75" w:type="dxa"/>
              <w:bottom w:w="75" w:type="dxa"/>
            </w:tcMar>
            <w:vAlign w:val="center"/>
          </w:tcPr>
          <w:p w14:paraId="7E1DFF44"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5FD6E25D" w14:textId="77777777" w:rsidR="001268D9" w:rsidRDefault="007B26EE">
            <w:r>
              <w:rPr>
                <w:rFonts w:ascii="Arial" w:hAnsi="Arial" w:cs="Arial"/>
                <w:color w:val="000000"/>
                <w:position w:val="-2"/>
                <w:sz w:val="18"/>
                <w:szCs w:val="18"/>
              </w:rPr>
              <w:t>Ime in priimek: _____________________</w:t>
            </w:r>
          </w:p>
        </w:tc>
      </w:tr>
      <w:tr w:rsidR="001268D9" w14:paraId="5FA7D399" w14:textId="77777777">
        <w:tc>
          <w:tcPr>
            <w:tcW w:w="2500" w:type="pct"/>
            <w:tcMar>
              <w:top w:w="75" w:type="dxa"/>
              <w:bottom w:w="75" w:type="dxa"/>
            </w:tcMar>
            <w:vAlign w:val="center"/>
          </w:tcPr>
          <w:p w14:paraId="75210AED"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0FAD1645" w14:textId="77777777" w:rsidR="001268D9" w:rsidRDefault="001268D9"/>
          <w:p w14:paraId="7E3C0564" w14:textId="77777777" w:rsidR="001268D9" w:rsidRDefault="007B26EE">
            <w:pPr>
              <w:jc w:val="center"/>
            </w:pPr>
            <w:r>
              <w:rPr>
                <w:rFonts w:ascii="Arial" w:hAnsi="Arial" w:cs="Arial"/>
                <w:color w:val="A9A9A9"/>
                <w:position w:val="-2"/>
                <w:sz w:val="18"/>
                <w:szCs w:val="18"/>
              </w:rPr>
              <w:t>(žig in podpis)</w:t>
            </w:r>
          </w:p>
        </w:tc>
      </w:tr>
    </w:tbl>
    <w:p w14:paraId="446D819A" w14:textId="77777777" w:rsidR="001268D9" w:rsidRDefault="007B26EE">
      <w:pPr>
        <w:spacing w:before="225" w:after="225" w:line="240" w:lineRule="auto"/>
        <w:jc w:val="both"/>
      </w:pPr>
      <w:r>
        <w:rPr>
          <w:rFonts w:ascii="Arial" w:hAnsi="Arial" w:cs="Arial"/>
          <w:color w:val="000000"/>
          <w:sz w:val="18"/>
          <w:szCs w:val="18"/>
        </w:rPr>
        <w:t> </w:t>
      </w:r>
    </w:p>
    <w:p w14:paraId="3811D5CD" w14:textId="77777777" w:rsidR="001268D9" w:rsidRDefault="007B26EE">
      <w:pPr>
        <w:spacing w:before="525" w:after="225" w:line="240" w:lineRule="auto"/>
        <w:jc w:val="both"/>
      </w:pPr>
      <w:r>
        <w:rPr>
          <w:rFonts w:ascii="Arial" w:hAnsi="Arial" w:cs="Arial"/>
          <w:color w:val="000000"/>
          <w:sz w:val="18"/>
          <w:szCs w:val="18"/>
        </w:rPr>
        <w:t> </w:t>
      </w:r>
    </w:p>
    <w:p w14:paraId="1F43DFAF" w14:textId="77777777" w:rsidR="001268D9" w:rsidRDefault="001268D9">
      <w:pPr>
        <w:sectPr w:rsidR="001268D9" w:rsidSect="00B1751D">
          <w:footerReference w:type="default" r:id="rId17"/>
          <w:pgSz w:w="11906" w:h="16838"/>
          <w:pgMar w:top="1418" w:right="1418" w:bottom="1418" w:left="1418" w:header="567" w:footer="596" w:gutter="0"/>
          <w:cols w:space="708"/>
          <w:docGrid w:linePitch="360"/>
        </w:sectPr>
      </w:pPr>
    </w:p>
    <w:p w14:paraId="09E8F79F"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9</w:t>
      </w:r>
    </w:p>
    <w:p w14:paraId="49704755" w14:textId="77777777" w:rsidR="00B1751D" w:rsidRPr="00252358" w:rsidRDefault="00B1751D" w:rsidP="00B1751D"/>
    <w:p w14:paraId="736D6709"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716B855" w14:textId="77777777" w:rsidR="00B1751D" w:rsidRDefault="00B1751D" w:rsidP="00B1751D">
      <w:pPr>
        <w:spacing w:after="120"/>
        <w:rPr>
          <w:rFonts w:ascii="Arial" w:hAnsi="Arial" w:cs="Arial"/>
        </w:rPr>
      </w:pPr>
    </w:p>
    <w:p w14:paraId="4DAA7CA7" w14:textId="77777777" w:rsidR="001268D9" w:rsidRPr="00961E7C" w:rsidRDefault="007B26EE" w:rsidP="00961E7C">
      <w:pPr>
        <w:rPr>
          <w:rFonts w:ascii="Arial" w:hAnsi="Arial" w:cs="Arial"/>
          <w:sz w:val="18"/>
          <w:szCs w:val="18"/>
        </w:rPr>
      </w:pPr>
      <w:r>
        <w:rPr>
          <w:rFonts w:ascii="Arial" w:hAnsi="Arial" w:cs="Arial"/>
          <w:color w:val="000000"/>
          <w:sz w:val="18"/>
          <w:szCs w:val="18"/>
        </w:rPr>
        <w:t>V zvezi z javnim naročilom »</w:t>
      </w:r>
      <w:r w:rsidR="00961E7C" w:rsidRPr="007E05C6">
        <w:rPr>
          <w:rFonts w:ascii="Arial" w:hAnsi="Arial" w:cs="Arial"/>
          <w:sz w:val="18"/>
          <w:szCs w:val="18"/>
        </w:rPr>
        <w:t>Izgradnja gasilsko-kulturnega doma Mezgovci – II. faza</w:t>
      </w:r>
      <w:r>
        <w:rPr>
          <w:rFonts w:ascii="Arial" w:hAnsi="Arial" w:cs="Arial"/>
          <w:color w:val="000000"/>
          <w:sz w:val="18"/>
          <w:szCs w:val="18"/>
        </w:rPr>
        <w:t>«,</w:t>
      </w:r>
    </w:p>
    <w:p w14:paraId="207D0277" w14:textId="77777777" w:rsidR="001268D9" w:rsidRDefault="007B26E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6D44301" w14:textId="77777777" w:rsidR="001268D9" w:rsidRDefault="007B26EE">
      <w:pPr>
        <w:spacing w:before="225" w:after="225" w:line="240" w:lineRule="auto"/>
        <w:jc w:val="both"/>
      </w:pPr>
      <w:r>
        <w:rPr>
          <w:rFonts w:ascii="Arial" w:hAnsi="Arial" w:cs="Arial"/>
          <w:color w:val="000000"/>
          <w:sz w:val="18"/>
          <w:szCs w:val="18"/>
        </w:rPr>
        <w:t>Izjavljamo (ustrezno označi):</w:t>
      </w:r>
    </w:p>
    <w:p w14:paraId="481B6AE9" w14:textId="77777777" w:rsidR="001268D9" w:rsidRDefault="007B26E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EE135B3" w14:textId="77777777" w:rsidR="001268D9" w:rsidRDefault="007B26EE">
      <w:pPr>
        <w:spacing w:before="225" w:after="225" w:line="240" w:lineRule="auto"/>
        <w:jc w:val="both"/>
      </w:pPr>
      <w:r>
        <w:rPr>
          <w:rFonts w:ascii="Arial" w:hAnsi="Arial" w:cs="Arial"/>
          <w:color w:val="000000"/>
          <w:sz w:val="18"/>
          <w:szCs w:val="18"/>
        </w:rPr>
        <w:t>[   ] NE zahtevamo izvedbe neposrednih plačil.</w:t>
      </w:r>
    </w:p>
    <w:p w14:paraId="00D5F1B1" w14:textId="77777777" w:rsidR="001268D9" w:rsidRDefault="007B26EE">
      <w:pPr>
        <w:spacing w:before="225" w:after="225" w:line="240" w:lineRule="auto"/>
        <w:jc w:val="both"/>
      </w:pPr>
      <w:r>
        <w:rPr>
          <w:rFonts w:ascii="Arial" w:hAnsi="Arial" w:cs="Arial"/>
          <w:color w:val="000000"/>
          <w:sz w:val="18"/>
          <w:szCs w:val="18"/>
        </w:rPr>
        <w:t> </w:t>
      </w:r>
    </w:p>
    <w:p w14:paraId="2AA5C8BA"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68D9" w14:paraId="3033F6E9" w14:textId="77777777">
        <w:tc>
          <w:tcPr>
            <w:tcW w:w="2500" w:type="pct"/>
            <w:tcMar>
              <w:top w:w="75" w:type="dxa"/>
              <w:bottom w:w="75" w:type="dxa"/>
            </w:tcMar>
            <w:vAlign w:val="center"/>
          </w:tcPr>
          <w:p w14:paraId="35124E9B"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1A5E56C8" w14:textId="77777777" w:rsidR="001268D9" w:rsidRDefault="007B26EE">
            <w:r>
              <w:rPr>
                <w:rFonts w:ascii="Arial" w:hAnsi="Arial" w:cs="Arial"/>
                <w:color w:val="000000"/>
                <w:position w:val="-2"/>
                <w:sz w:val="18"/>
                <w:szCs w:val="18"/>
              </w:rPr>
              <w:t>Ime in priimek: _____________________</w:t>
            </w:r>
          </w:p>
        </w:tc>
      </w:tr>
      <w:tr w:rsidR="001268D9" w14:paraId="4D4822EF" w14:textId="77777777">
        <w:tc>
          <w:tcPr>
            <w:tcW w:w="2500" w:type="pct"/>
            <w:tcMar>
              <w:top w:w="75" w:type="dxa"/>
              <w:bottom w:w="75" w:type="dxa"/>
            </w:tcMar>
            <w:vAlign w:val="center"/>
          </w:tcPr>
          <w:p w14:paraId="549405F9"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4DB601ED" w14:textId="77777777" w:rsidR="001268D9" w:rsidRDefault="001268D9"/>
          <w:p w14:paraId="5A74C8CC" w14:textId="77777777" w:rsidR="001268D9" w:rsidRDefault="007B26EE">
            <w:pPr>
              <w:jc w:val="center"/>
            </w:pPr>
            <w:r>
              <w:rPr>
                <w:rFonts w:ascii="Arial" w:hAnsi="Arial" w:cs="Arial"/>
                <w:color w:val="A9A9A9"/>
                <w:position w:val="-2"/>
                <w:sz w:val="18"/>
                <w:szCs w:val="18"/>
              </w:rPr>
              <w:t>(žig in podpis)</w:t>
            </w:r>
          </w:p>
        </w:tc>
      </w:tr>
    </w:tbl>
    <w:p w14:paraId="63710915" w14:textId="77777777" w:rsidR="001268D9" w:rsidRDefault="007B26EE">
      <w:pPr>
        <w:spacing w:before="225" w:after="225" w:line="240" w:lineRule="auto"/>
        <w:jc w:val="both"/>
      </w:pPr>
      <w:r>
        <w:rPr>
          <w:rFonts w:ascii="Arial" w:hAnsi="Arial" w:cs="Arial"/>
          <w:color w:val="000000"/>
          <w:sz w:val="18"/>
          <w:szCs w:val="18"/>
        </w:rPr>
        <w:t> </w:t>
      </w:r>
    </w:p>
    <w:p w14:paraId="027657CE" w14:textId="77777777" w:rsidR="001268D9" w:rsidRDefault="007B26EE">
      <w:pPr>
        <w:spacing w:before="225" w:after="225" w:line="240" w:lineRule="auto"/>
        <w:jc w:val="both"/>
      </w:pPr>
      <w:r>
        <w:rPr>
          <w:rFonts w:ascii="Arial" w:hAnsi="Arial" w:cs="Arial"/>
          <w:color w:val="000000"/>
          <w:sz w:val="18"/>
          <w:szCs w:val="18"/>
        </w:rPr>
        <w:t> </w:t>
      </w:r>
    </w:p>
    <w:p w14:paraId="11131FE7" w14:textId="77777777" w:rsidR="001268D9" w:rsidRDefault="007B26EE">
      <w:pPr>
        <w:spacing w:before="225" w:after="225" w:line="240" w:lineRule="auto"/>
        <w:jc w:val="both"/>
      </w:pPr>
      <w:r>
        <w:rPr>
          <w:rFonts w:ascii="Arial" w:hAnsi="Arial" w:cs="Arial"/>
          <w:color w:val="000000"/>
          <w:sz w:val="18"/>
          <w:szCs w:val="18"/>
        </w:rPr>
        <w:t> </w:t>
      </w:r>
    </w:p>
    <w:p w14:paraId="25BB9EE3" w14:textId="77777777" w:rsidR="001268D9" w:rsidRDefault="007B26EE">
      <w:pPr>
        <w:spacing w:before="225" w:after="225" w:line="240" w:lineRule="auto"/>
        <w:jc w:val="both"/>
      </w:pPr>
      <w:r>
        <w:rPr>
          <w:rFonts w:ascii="Arial" w:hAnsi="Arial" w:cs="Arial"/>
          <w:b/>
          <w:bCs/>
          <w:i/>
          <w:iCs/>
          <w:color w:val="000000"/>
          <w:sz w:val="18"/>
          <w:szCs w:val="18"/>
          <w:u w:val="single"/>
        </w:rPr>
        <w:t>Opomba:</w:t>
      </w:r>
    </w:p>
    <w:p w14:paraId="29CB3D43" w14:textId="77777777" w:rsidR="001268D9" w:rsidRDefault="007B26EE">
      <w:pPr>
        <w:spacing w:before="225" w:after="225" w:line="240" w:lineRule="auto"/>
        <w:jc w:val="both"/>
      </w:pPr>
      <w:r>
        <w:rPr>
          <w:rFonts w:ascii="Arial" w:hAnsi="Arial" w:cs="Arial"/>
          <w:i/>
          <w:iCs/>
          <w:color w:val="000000"/>
          <w:sz w:val="18"/>
          <w:szCs w:val="18"/>
        </w:rPr>
        <w:t>V primeru večjega števila podizvajalcev se obrazec fotokopira.</w:t>
      </w:r>
    </w:p>
    <w:p w14:paraId="74FA0229" w14:textId="77777777" w:rsidR="001268D9" w:rsidRDefault="001268D9">
      <w:pPr>
        <w:sectPr w:rsidR="001268D9" w:rsidSect="00B1751D">
          <w:footerReference w:type="default" r:id="rId18"/>
          <w:pgSz w:w="11906" w:h="16838"/>
          <w:pgMar w:top="1418" w:right="1418" w:bottom="1418" w:left="1418" w:header="567" w:footer="596" w:gutter="0"/>
          <w:cols w:space="708"/>
          <w:docGrid w:linePitch="360"/>
        </w:sectPr>
      </w:pPr>
    </w:p>
    <w:p w14:paraId="3631E265"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10</w:t>
      </w:r>
    </w:p>
    <w:p w14:paraId="32C70E24" w14:textId="77777777" w:rsidR="00B1751D" w:rsidRPr="00252358" w:rsidRDefault="00B1751D" w:rsidP="00B1751D"/>
    <w:p w14:paraId="19763F91"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87151E6" w14:textId="77777777" w:rsidR="00B1751D" w:rsidRDefault="00B1751D" w:rsidP="00B1751D">
      <w:pPr>
        <w:spacing w:after="120"/>
        <w:rPr>
          <w:rFonts w:ascii="Arial" w:hAnsi="Arial" w:cs="Arial"/>
        </w:rPr>
      </w:pPr>
    </w:p>
    <w:p w14:paraId="5E5FD58C" w14:textId="77777777" w:rsidR="001268D9" w:rsidRPr="00961E7C" w:rsidRDefault="007B26EE" w:rsidP="00961E7C">
      <w:pPr>
        <w:rPr>
          <w:rFonts w:ascii="Arial" w:hAnsi="Arial" w:cs="Arial"/>
          <w:sz w:val="18"/>
          <w:szCs w:val="18"/>
        </w:rPr>
      </w:pPr>
      <w:r>
        <w:rPr>
          <w:rFonts w:ascii="Arial" w:hAnsi="Arial" w:cs="Arial"/>
          <w:color w:val="000000"/>
          <w:sz w:val="18"/>
          <w:szCs w:val="18"/>
        </w:rPr>
        <w:t>Pri izvedbi javnega naročila »</w:t>
      </w:r>
      <w:r w:rsidR="00961E7C" w:rsidRPr="007E05C6">
        <w:rPr>
          <w:rFonts w:ascii="Arial" w:hAnsi="Arial" w:cs="Arial"/>
          <w:sz w:val="18"/>
          <w:szCs w:val="18"/>
        </w:rPr>
        <w:t>Izgradnja gasilsko-kulturnega doma Mezgovci – II. faza</w:t>
      </w:r>
      <w:r>
        <w:rPr>
          <w:rFonts w:ascii="Arial" w:hAnsi="Arial" w:cs="Arial"/>
          <w:color w:val="000000"/>
          <w:sz w:val="18"/>
          <w:szCs w:val="18"/>
        </w:rPr>
        <w:t>«,</w:t>
      </w:r>
    </w:p>
    <w:p w14:paraId="1D903267" w14:textId="77777777" w:rsidR="001268D9" w:rsidRDefault="007B26EE">
      <w:pPr>
        <w:spacing w:before="225" w:after="225" w:line="240" w:lineRule="auto"/>
        <w:jc w:val="both"/>
      </w:pPr>
      <w:r>
        <w:rPr>
          <w:rFonts w:ascii="Arial" w:hAnsi="Arial" w:cs="Arial"/>
          <w:color w:val="000000"/>
          <w:sz w:val="18"/>
          <w:szCs w:val="18"/>
        </w:rPr>
        <w:t>izjavljamo, da (ustrezno označi in izpolni):</w:t>
      </w:r>
    </w:p>
    <w:p w14:paraId="3FEA6B64" w14:textId="77777777" w:rsidR="001268D9" w:rsidRDefault="007B26EE">
      <w:pPr>
        <w:spacing w:before="225" w:after="225" w:line="240" w:lineRule="auto"/>
        <w:jc w:val="both"/>
      </w:pPr>
      <w:r>
        <w:rPr>
          <w:rFonts w:ascii="Arial" w:hAnsi="Arial" w:cs="Arial"/>
          <w:b/>
          <w:bCs/>
          <w:color w:val="000000"/>
          <w:sz w:val="18"/>
          <w:szCs w:val="18"/>
        </w:rPr>
        <w:t>[   ] ne nastopamo s podizvajalci</w:t>
      </w:r>
    </w:p>
    <w:p w14:paraId="1F26AA3B" w14:textId="77777777" w:rsidR="001268D9" w:rsidRDefault="007B26E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268D9" w14:paraId="24639FD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5D572D" w14:textId="77777777" w:rsidR="001268D9" w:rsidRDefault="007B26E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E62698" w14:textId="77777777" w:rsidR="001268D9" w:rsidRDefault="007B26EE">
            <w:r>
              <w:rPr>
                <w:rFonts w:ascii="Arial" w:hAnsi="Arial" w:cs="Arial"/>
                <w:color w:val="000000"/>
                <w:position w:val="-2"/>
                <w:sz w:val="18"/>
                <w:szCs w:val="18"/>
              </w:rPr>
              <w:t> </w:t>
            </w:r>
          </w:p>
        </w:tc>
      </w:tr>
      <w:tr w:rsidR="001268D9" w14:paraId="07789CB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F7B015" w14:textId="77777777" w:rsidR="001268D9" w:rsidRDefault="007B26E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2AD936" w14:textId="77777777" w:rsidR="001268D9" w:rsidRDefault="007B26EE">
            <w:pPr>
              <w:spacing w:before="135" w:after="135"/>
              <w:jc w:val="both"/>
              <w:textAlignment w:val="center"/>
            </w:pPr>
            <w:r>
              <w:rPr>
                <w:rFonts w:ascii="Arial" w:hAnsi="Arial" w:cs="Arial"/>
                <w:color w:val="000000"/>
                <w:position w:val="-2"/>
                <w:sz w:val="18"/>
                <w:szCs w:val="18"/>
              </w:rPr>
              <w:t>Opis del, ki jih bo izvedel podizvajalec:</w:t>
            </w:r>
          </w:p>
          <w:p w14:paraId="37DBE6AD" w14:textId="77777777" w:rsidR="001268D9" w:rsidRDefault="007B26EE">
            <w:pPr>
              <w:spacing w:before="135" w:after="135"/>
              <w:jc w:val="both"/>
              <w:textAlignment w:val="center"/>
            </w:pPr>
            <w:r>
              <w:rPr>
                <w:rFonts w:ascii="Arial" w:hAnsi="Arial" w:cs="Arial"/>
                <w:color w:val="000000"/>
                <w:position w:val="-2"/>
                <w:sz w:val="18"/>
                <w:szCs w:val="18"/>
              </w:rPr>
              <w:t> </w:t>
            </w:r>
          </w:p>
          <w:p w14:paraId="0A2D5092" w14:textId="77777777" w:rsidR="001268D9" w:rsidRDefault="007B26E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268D9" w14:paraId="2DDAFD1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213B13" w14:textId="77777777" w:rsidR="001268D9" w:rsidRDefault="007B26E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E427E3" w14:textId="77777777" w:rsidR="001268D9" w:rsidRDefault="007B26EE">
            <w:r>
              <w:rPr>
                <w:rFonts w:ascii="Arial" w:hAnsi="Arial" w:cs="Arial"/>
                <w:color w:val="000000"/>
                <w:position w:val="-2"/>
                <w:sz w:val="18"/>
                <w:szCs w:val="18"/>
              </w:rPr>
              <w:t> </w:t>
            </w:r>
          </w:p>
        </w:tc>
      </w:tr>
      <w:tr w:rsidR="001268D9" w14:paraId="3D15F7B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2C3C17" w14:textId="77777777" w:rsidR="001268D9" w:rsidRDefault="007B26E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0A04F0" w14:textId="77777777" w:rsidR="001268D9" w:rsidRDefault="007B26EE">
            <w:pPr>
              <w:spacing w:before="135" w:after="135"/>
              <w:jc w:val="both"/>
              <w:textAlignment w:val="center"/>
            </w:pPr>
            <w:r>
              <w:rPr>
                <w:rFonts w:ascii="Arial" w:hAnsi="Arial" w:cs="Arial"/>
                <w:color w:val="000000"/>
                <w:position w:val="-2"/>
                <w:sz w:val="18"/>
                <w:szCs w:val="18"/>
              </w:rPr>
              <w:t>Opis del, ki jih bo izvedel podizvajalec:</w:t>
            </w:r>
          </w:p>
          <w:p w14:paraId="146C4913" w14:textId="77777777" w:rsidR="001268D9" w:rsidRDefault="007B26EE">
            <w:pPr>
              <w:spacing w:before="135" w:after="135"/>
              <w:jc w:val="both"/>
              <w:textAlignment w:val="center"/>
            </w:pPr>
            <w:r>
              <w:rPr>
                <w:rFonts w:ascii="Arial" w:hAnsi="Arial" w:cs="Arial"/>
                <w:color w:val="000000"/>
                <w:position w:val="-2"/>
                <w:sz w:val="18"/>
                <w:szCs w:val="18"/>
              </w:rPr>
              <w:t> </w:t>
            </w:r>
          </w:p>
          <w:p w14:paraId="193C283C" w14:textId="77777777" w:rsidR="001268D9" w:rsidRDefault="007B26EE">
            <w:pPr>
              <w:spacing w:before="135" w:after="135"/>
              <w:jc w:val="both"/>
              <w:textAlignment w:val="center"/>
            </w:pPr>
            <w:r>
              <w:rPr>
                <w:rFonts w:ascii="Arial" w:hAnsi="Arial" w:cs="Arial"/>
                <w:color w:val="000000"/>
                <w:position w:val="-2"/>
                <w:sz w:val="18"/>
                <w:szCs w:val="18"/>
              </w:rPr>
              <w:t>% končne ponudbe vrednosti, ki jo bo izvedel podizvajalec: ____</w:t>
            </w:r>
          </w:p>
          <w:p w14:paraId="33E04077" w14:textId="77777777" w:rsidR="001268D9" w:rsidRDefault="007B26EE">
            <w:pPr>
              <w:spacing w:before="135" w:after="135"/>
              <w:jc w:val="both"/>
              <w:textAlignment w:val="center"/>
            </w:pPr>
            <w:r>
              <w:rPr>
                <w:rFonts w:ascii="Arial" w:hAnsi="Arial" w:cs="Arial"/>
                <w:color w:val="000000"/>
                <w:position w:val="-2"/>
                <w:sz w:val="18"/>
                <w:szCs w:val="18"/>
              </w:rPr>
              <w:t> </w:t>
            </w:r>
          </w:p>
        </w:tc>
      </w:tr>
    </w:tbl>
    <w:p w14:paraId="0ECBE857" w14:textId="77777777" w:rsidR="001268D9" w:rsidRDefault="007B26E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F9D1D6F"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268D9" w14:paraId="1C678EE9" w14:textId="77777777">
        <w:tc>
          <w:tcPr>
            <w:tcW w:w="4080" w:type="dxa"/>
            <w:tcMar>
              <w:top w:w="135" w:type="dxa"/>
              <w:bottom w:w="135" w:type="dxa"/>
            </w:tcMar>
            <w:vAlign w:val="center"/>
          </w:tcPr>
          <w:p w14:paraId="097EFE46" w14:textId="77777777" w:rsidR="001268D9" w:rsidRDefault="007B26EE">
            <w:r>
              <w:rPr>
                <w:rFonts w:ascii="Arial" w:hAnsi="Arial" w:cs="Arial"/>
                <w:color w:val="000000"/>
                <w:position w:val="-2"/>
                <w:sz w:val="18"/>
                <w:szCs w:val="18"/>
              </w:rPr>
              <w:t>Kraj in datum:</w:t>
            </w:r>
          </w:p>
        </w:tc>
        <w:tc>
          <w:tcPr>
            <w:tcW w:w="0" w:type="auto"/>
            <w:tcMar>
              <w:top w:w="135" w:type="dxa"/>
              <w:bottom w:w="135" w:type="dxa"/>
            </w:tcMar>
            <w:vAlign w:val="center"/>
          </w:tcPr>
          <w:p w14:paraId="67ED79D3" w14:textId="77777777" w:rsidR="001268D9" w:rsidRDefault="007B26EE">
            <w:r>
              <w:rPr>
                <w:rFonts w:ascii="Arial" w:hAnsi="Arial" w:cs="Arial"/>
                <w:color w:val="000000"/>
                <w:position w:val="-2"/>
                <w:sz w:val="18"/>
                <w:szCs w:val="18"/>
              </w:rPr>
              <w:t>Ime in priimek: _____________________</w:t>
            </w:r>
          </w:p>
        </w:tc>
      </w:tr>
      <w:tr w:rsidR="001268D9" w14:paraId="38C99B23" w14:textId="77777777">
        <w:tc>
          <w:tcPr>
            <w:tcW w:w="4080" w:type="dxa"/>
            <w:tcMar>
              <w:top w:w="135" w:type="dxa"/>
              <w:bottom w:w="135" w:type="dxa"/>
            </w:tcMar>
            <w:vAlign w:val="center"/>
          </w:tcPr>
          <w:p w14:paraId="4BE252C4" w14:textId="77777777" w:rsidR="001268D9" w:rsidRDefault="007B26EE">
            <w:r>
              <w:rPr>
                <w:rFonts w:ascii="Arial" w:hAnsi="Arial" w:cs="Arial"/>
                <w:color w:val="000000"/>
                <w:position w:val="-2"/>
                <w:sz w:val="18"/>
                <w:szCs w:val="18"/>
              </w:rPr>
              <w:t> </w:t>
            </w:r>
          </w:p>
        </w:tc>
        <w:tc>
          <w:tcPr>
            <w:tcW w:w="0" w:type="auto"/>
            <w:tcMar>
              <w:top w:w="135" w:type="dxa"/>
              <w:bottom w:w="135" w:type="dxa"/>
            </w:tcMar>
            <w:vAlign w:val="center"/>
          </w:tcPr>
          <w:p w14:paraId="448E060A" w14:textId="77777777" w:rsidR="001268D9" w:rsidRDefault="001268D9"/>
          <w:p w14:paraId="178A897F" w14:textId="77777777" w:rsidR="001268D9" w:rsidRDefault="007B26EE">
            <w:pPr>
              <w:jc w:val="center"/>
            </w:pPr>
            <w:r>
              <w:rPr>
                <w:rFonts w:ascii="Arial" w:hAnsi="Arial" w:cs="Arial"/>
                <w:color w:val="A9A9A9"/>
                <w:position w:val="-2"/>
                <w:sz w:val="18"/>
                <w:szCs w:val="18"/>
              </w:rPr>
              <w:t>(žig in podpis)</w:t>
            </w:r>
          </w:p>
        </w:tc>
      </w:tr>
    </w:tbl>
    <w:p w14:paraId="29516AED" w14:textId="77777777" w:rsidR="001268D9" w:rsidRDefault="007B26E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37FDE70" w14:textId="77777777" w:rsidR="001268D9" w:rsidRDefault="001268D9">
      <w:pPr>
        <w:sectPr w:rsidR="001268D9" w:rsidSect="00B1751D">
          <w:footerReference w:type="default" r:id="rId19"/>
          <w:pgSz w:w="11906" w:h="16838"/>
          <w:pgMar w:top="1418" w:right="1418" w:bottom="1418" w:left="1418" w:header="567" w:footer="596" w:gutter="0"/>
          <w:cols w:space="708"/>
          <w:docGrid w:linePitch="360"/>
        </w:sectPr>
      </w:pPr>
    </w:p>
    <w:p w14:paraId="4B854E72"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11</w:t>
      </w:r>
    </w:p>
    <w:p w14:paraId="4F79D73B"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0554C10" w14:textId="77777777" w:rsidR="001268D9" w:rsidRDefault="007B26E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53E399" w14:textId="77777777" w:rsidR="001268D9" w:rsidRDefault="007B26E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268D9" w14:paraId="0ED44E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F19B6" w14:textId="77777777" w:rsidR="001268D9" w:rsidRDefault="007B26EE">
            <w:pPr>
              <w:spacing w:before="135" w:after="135"/>
              <w:jc w:val="both"/>
              <w:textAlignment w:val="center"/>
            </w:pPr>
            <w:r>
              <w:rPr>
                <w:rFonts w:ascii="Arial" w:hAnsi="Arial" w:cs="Arial"/>
                <w:b/>
                <w:bCs/>
                <w:color w:val="000000"/>
                <w:position w:val="-2"/>
                <w:sz w:val="18"/>
                <w:szCs w:val="18"/>
              </w:rPr>
              <w:t>Ime in priimek</w:t>
            </w:r>
          </w:p>
          <w:p w14:paraId="399A0647" w14:textId="77777777" w:rsidR="001268D9" w:rsidRDefault="007B26EE">
            <w:pPr>
              <w:spacing w:before="135" w:after="135"/>
              <w:jc w:val="both"/>
              <w:textAlignment w:val="center"/>
            </w:pPr>
            <w:r>
              <w:rPr>
                <w:rFonts w:ascii="Arial" w:hAnsi="Arial" w:cs="Arial"/>
                <w:b/>
                <w:bCs/>
                <w:color w:val="000000"/>
                <w:position w:val="-2"/>
                <w:sz w:val="18"/>
                <w:szCs w:val="18"/>
              </w:rPr>
              <w:t>ali</w:t>
            </w:r>
          </w:p>
          <w:p w14:paraId="64EF9D3E" w14:textId="77777777" w:rsidR="001268D9" w:rsidRDefault="007B26E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0505A" w14:textId="77777777" w:rsidR="001268D9" w:rsidRDefault="007B26EE">
            <w:pPr>
              <w:spacing w:before="135" w:after="135"/>
              <w:jc w:val="both"/>
              <w:textAlignment w:val="center"/>
            </w:pPr>
            <w:r>
              <w:rPr>
                <w:rFonts w:ascii="Arial" w:hAnsi="Arial" w:cs="Arial"/>
                <w:b/>
                <w:bCs/>
                <w:color w:val="000000"/>
                <w:position w:val="-2"/>
                <w:sz w:val="18"/>
                <w:szCs w:val="18"/>
              </w:rPr>
              <w:t>Naslov prebivališča</w:t>
            </w:r>
          </w:p>
          <w:p w14:paraId="0AC77E11" w14:textId="77777777" w:rsidR="001268D9" w:rsidRDefault="007B26EE">
            <w:pPr>
              <w:spacing w:before="135" w:after="135"/>
              <w:jc w:val="both"/>
              <w:textAlignment w:val="center"/>
            </w:pPr>
            <w:r>
              <w:rPr>
                <w:rFonts w:ascii="Arial" w:hAnsi="Arial" w:cs="Arial"/>
                <w:b/>
                <w:bCs/>
                <w:color w:val="000000"/>
                <w:position w:val="-2"/>
                <w:sz w:val="18"/>
                <w:szCs w:val="18"/>
              </w:rPr>
              <w:t>ali</w:t>
            </w:r>
          </w:p>
          <w:p w14:paraId="223BFED6" w14:textId="77777777" w:rsidR="001268D9" w:rsidRDefault="007B26E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AC151B" w14:textId="77777777" w:rsidR="001268D9" w:rsidRDefault="007B26EE">
            <w:pPr>
              <w:spacing w:before="135" w:after="135"/>
              <w:jc w:val="both"/>
              <w:textAlignment w:val="center"/>
            </w:pPr>
            <w:r>
              <w:rPr>
                <w:rFonts w:ascii="Arial" w:hAnsi="Arial" w:cs="Arial"/>
                <w:b/>
                <w:bCs/>
                <w:color w:val="000000"/>
                <w:position w:val="-2"/>
                <w:sz w:val="18"/>
                <w:szCs w:val="18"/>
              </w:rPr>
              <w:t>Delež lastništva</w:t>
            </w:r>
          </w:p>
          <w:p w14:paraId="4EB2A3F2" w14:textId="77777777" w:rsidR="001268D9" w:rsidRDefault="007B26EE">
            <w:pPr>
              <w:spacing w:before="135" w:after="135"/>
              <w:jc w:val="both"/>
              <w:textAlignment w:val="center"/>
            </w:pPr>
            <w:r>
              <w:rPr>
                <w:rFonts w:ascii="Arial" w:hAnsi="Arial" w:cs="Arial"/>
                <w:b/>
                <w:bCs/>
                <w:color w:val="000000"/>
                <w:position w:val="-2"/>
                <w:sz w:val="18"/>
                <w:szCs w:val="18"/>
              </w:rPr>
              <w:t>ali</w:t>
            </w:r>
          </w:p>
          <w:p w14:paraId="36484D90" w14:textId="77777777" w:rsidR="001268D9" w:rsidRDefault="007B26EE">
            <w:pPr>
              <w:spacing w:before="135" w:after="135"/>
              <w:jc w:val="both"/>
              <w:textAlignment w:val="center"/>
            </w:pPr>
            <w:r>
              <w:rPr>
                <w:rFonts w:ascii="Arial" w:hAnsi="Arial" w:cs="Arial"/>
                <w:b/>
                <w:bCs/>
                <w:color w:val="000000"/>
                <w:position w:val="-2"/>
                <w:sz w:val="18"/>
                <w:szCs w:val="18"/>
              </w:rPr>
              <w:t>Delež lastništva gospodarskega subjekta</w:t>
            </w:r>
          </w:p>
        </w:tc>
      </w:tr>
      <w:tr w:rsidR="001268D9" w14:paraId="326527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8DFE9"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297E8"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A63D8"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5045C7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F888F"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6D40F"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1EB89"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0AF60EE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09D95"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A0FB4"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95D88"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4B7A95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5E432"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021D1"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E05A1" w14:textId="77777777" w:rsidR="001268D9" w:rsidRDefault="007B26EE">
            <w:pPr>
              <w:spacing w:before="135" w:after="135"/>
              <w:jc w:val="both"/>
              <w:textAlignment w:val="center"/>
            </w:pPr>
            <w:r>
              <w:rPr>
                <w:rFonts w:ascii="Arial" w:hAnsi="Arial" w:cs="Arial"/>
                <w:color w:val="000000"/>
                <w:position w:val="-2"/>
                <w:sz w:val="18"/>
                <w:szCs w:val="18"/>
              </w:rPr>
              <w:t> </w:t>
            </w:r>
          </w:p>
        </w:tc>
      </w:tr>
    </w:tbl>
    <w:p w14:paraId="38C7440B" w14:textId="77777777" w:rsidR="001268D9" w:rsidRDefault="007B26E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268D9" w14:paraId="63A43AF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A3855" w14:textId="77777777" w:rsidR="001268D9" w:rsidRDefault="007B26E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9FE2A9" w14:textId="77777777" w:rsidR="001268D9" w:rsidRDefault="007B26E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70F57" w14:textId="77777777" w:rsidR="001268D9" w:rsidRDefault="007B26EE">
            <w:pPr>
              <w:spacing w:before="135" w:after="135"/>
              <w:jc w:val="both"/>
              <w:textAlignment w:val="center"/>
            </w:pPr>
            <w:r>
              <w:rPr>
                <w:rFonts w:ascii="Arial" w:hAnsi="Arial" w:cs="Arial"/>
                <w:b/>
                <w:bCs/>
                <w:color w:val="000000"/>
                <w:position w:val="-2"/>
                <w:sz w:val="18"/>
                <w:szCs w:val="18"/>
              </w:rPr>
              <w:t>Delež lastništva gospodarskega subjekta</w:t>
            </w:r>
          </w:p>
        </w:tc>
      </w:tr>
      <w:tr w:rsidR="001268D9" w14:paraId="4EF1FF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6348D"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CAC883"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B016A"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2FC9E2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DC9E2"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6A0B1"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F8BFB"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6ABB114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C17DD"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C5C57"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DF548A"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2F15FF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337F3"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6269E"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43DDD" w14:textId="77777777" w:rsidR="001268D9" w:rsidRDefault="007B26EE">
            <w:pPr>
              <w:spacing w:before="135" w:after="135"/>
              <w:jc w:val="both"/>
              <w:textAlignment w:val="center"/>
            </w:pPr>
            <w:r>
              <w:rPr>
                <w:rFonts w:ascii="Arial" w:hAnsi="Arial" w:cs="Arial"/>
                <w:color w:val="000000"/>
                <w:position w:val="-2"/>
                <w:sz w:val="18"/>
                <w:szCs w:val="18"/>
              </w:rPr>
              <w:t> </w:t>
            </w:r>
          </w:p>
        </w:tc>
      </w:tr>
    </w:tbl>
    <w:p w14:paraId="79EB74E1" w14:textId="77777777" w:rsidR="001268D9" w:rsidRDefault="007B26E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268D9" w14:paraId="11560DD3" w14:textId="77777777">
        <w:tc>
          <w:tcPr>
            <w:tcW w:w="4080" w:type="dxa"/>
            <w:tcMar>
              <w:top w:w="75" w:type="dxa"/>
              <w:bottom w:w="75" w:type="dxa"/>
            </w:tcMar>
            <w:vAlign w:val="center"/>
          </w:tcPr>
          <w:p w14:paraId="58EFDA07"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048C3190" w14:textId="77777777" w:rsidR="001268D9" w:rsidRDefault="007B26EE">
            <w:r>
              <w:rPr>
                <w:rFonts w:ascii="Arial" w:hAnsi="Arial" w:cs="Arial"/>
                <w:color w:val="000000"/>
                <w:position w:val="-2"/>
                <w:sz w:val="18"/>
                <w:szCs w:val="18"/>
              </w:rPr>
              <w:t>Ime in priimek: _____________________</w:t>
            </w:r>
          </w:p>
        </w:tc>
      </w:tr>
      <w:tr w:rsidR="001268D9" w14:paraId="54DE50B0" w14:textId="77777777">
        <w:tc>
          <w:tcPr>
            <w:tcW w:w="4080" w:type="dxa"/>
            <w:tcMar>
              <w:top w:w="75" w:type="dxa"/>
              <w:bottom w:w="75" w:type="dxa"/>
            </w:tcMar>
            <w:vAlign w:val="center"/>
          </w:tcPr>
          <w:p w14:paraId="2D5D0715"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64E589A4" w14:textId="77777777" w:rsidR="001268D9" w:rsidRDefault="007B26EE">
            <w:pPr>
              <w:jc w:val="center"/>
            </w:pPr>
            <w:r>
              <w:rPr>
                <w:rFonts w:ascii="Arial" w:hAnsi="Arial" w:cs="Arial"/>
                <w:color w:val="000000"/>
                <w:position w:val="-2"/>
                <w:sz w:val="18"/>
                <w:szCs w:val="18"/>
              </w:rPr>
              <w:t>(žig in podpis)</w:t>
            </w:r>
          </w:p>
        </w:tc>
      </w:tr>
    </w:tbl>
    <w:p w14:paraId="3F773DB7" w14:textId="4195858D" w:rsidR="001268D9" w:rsidRDefault="007B26EE">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C8761AE" w14:textId="77777777" w:rsidR="001268D9" w:rsidRDefault="001268D9">
      <w:pPr>
        <w:sectPr w:rsidR="001268D9" w:rsidSect="00B1751D">
          <w:footerReference w:type="default" r:id="rId20"/>
          <w:pgSz w:w="11906" w:h="16838"/>
          <w:pgMar w:top="1418" w:right="1418" w:bottom="1418" w:left="1418" w:header="567" w:footer="596" w:gutter="0"/>
          <w:cols w:space="708"/>
          <w:docGrid w:linePitch="360"/>
        </w:sectPr>
      </w:pPr>
    </w:p>
    <w:p w14:paraId="50BB45FF" w14:textId="77777777" w:rsidR="00B1751D" w:rsidRPr="00116091" w:rsidRDefault="007B26EE" w:rsidP="00B175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B793628" w14:textId="77777777" w:rsidR="00FC1C12" w:rsidRDefault="00FC1C12" w:rsidP="00FC1C12">
      <w:pPr>
        <w:rPr>
          <w:rFonts w:ascii="Arial" w:hAnsi="Arial" w:cs="Arial"/>
        </w:rPr>
      </w:pPr>
    </w:p>
    <w:p w14:paraId="341F734D" w14:textId="77777777" w:rsidR="00FC1C12" w:rsidRDefault="00FC1C12" w:rsidP="00FC1C12">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GRADBENA POGODBA </w:t>
      </w:r>
    </w:p>
    <w:p w14:paraId="3597117D" w14:textId="77777777" w:rsidR="00FC1C12" w:rsidRDefault="00FC1C12" w:rsidP="00FC1C12">
      <w:pPr>
        <w:spacing w:before="224" w:after="224" w:line="240" w:lineRule="auto"/>
        <w:jc w:val="center"/>
        <w:outlineLvl w:val="1"/>
        <w:rPr>
          <w:rFonts w:ascii="Arial" w:hAnsi="Arial" w:cs="Arial"/>
          <w:b/>
          <w:sz w:val="27"/>
          <w:szCs w:val="27"/>
        </w:rPr>
      </w:pPr>
      <w:r>
        <w:rPr>
          <w:rFonts w:ascii="Arial" w:hAnsi="Arial" w:cs="Arial"/>
          <w:b/>
          <w:bCs/>
          <w:color w:val="000000"/>
          <w:sz w:val="27"/>
          <w:szCs w:val="27"/>
        </w:rPr>
        <w:t xml:space="preserve">o izvedbi projekta </w:t>
      </w:r>
      <w:r>
        <w:rPr>
          <w:rFonts w:ascii="Arial" w:hAnsi="Arial" w:cs="Arial"/>
          <w:b/>
          <w:sz w:val="27"/>
          <w:szCs w:val="27"/>
        </w:rPr>
        <w:t>I</w:t>
      </w:r>
      <w:r w:rsidRPr="00CB6CC2">
        <w:rPr>
          <w:rFonts w:ascii="Arial" w:hAnsi="Arial" w:cs="Arial"/>
          <w:b/>
          <w:sz w:val="27"/>
          <w:szCs w:val="27"/>
        </w:rPr>
        <w:t xml:space="preserve">zgradnja gasilsko-kulturnega doma Mezgovci – </w:t>
      </w:r>
    </w:p>
    <w:p w14:paraId="7F86AAF1" w14:textId="77777777" w:rsidR="00FC1C12" w:rsidRPr="00EF0C5F" w:rsidRDefault="00FC1C12" w:rsidP="00FC1C12">
      <w:pPr>
        <w:spacing w:before="224" w:after="224" w:line="240" w:lineRule="auto"/>
        <w:jc w:val="center"/>
        <w:outlineLvl w:val="1"/>
        <w:rPr>
          <w:rFonts w:ascii="Arial" w:hAnsi="Arial" w:cs="Arial"/>
          <w:b/>
          <w:bCs/>
          <w:color w:val="000000"/>
          <w:sz w:val="27"/>
          <w:szCs w:val="27"/>
        </w:rPr>
      </w:pPr>
      <w:r w:rsidRPr="00CB6CC2">
        <w:rPr>
          <w:rFonts w:ascii="Arial" w:hAnsi="Arial" w:cs="Arial"/>
          <w:b/>
          <w:sz w:val="27"/>
          <w:szCs w:val="27"/>
        </w:rPr>
        <w:t>II. faza</w:t>
      </w:r>
    </w:p>
    <w:p w14:paraId="6C58EB24" w14:textId="77777777" w:rsidR="00FC1C12" w:rsidRDefault="00FC1C12" w:rsidP="00FC1C12">
      <w:pPr>
        <w:spacing w:before="225" w:after="225" w:line="240" w:lineRule="auto"/>
        <w:jc w:val="center"/>
      </w:pPr>
      <w:r>
        <w:rPr>
          <w:rFonts w:ascii="Arial" w:hAnsi="Arial" w:cs="Arial"/>
          <w:color w:val="000000"/>
          <w:sz w:val="18"/>
          <w:szCs w:val="18"/>
        </w:rPr>
        <w:t>sklenjena med</w:t>
      </w:r>
    </w:p>
    <w:p w14:paraId="2A41AD34" w14:textId="77777777" w:rsidR="00FC1C12" w:rsidRDefault="00FC1C12" w:rsidP="00FC1C12">
      <w:pPr>
        <w:spacing w:after="0" w:line="240" w:lineRule="auto"/>
      </w:pPr>
      <w:r>
        <w:rPr>
          <w:rFonts w:ascii="Arial" w:hAnsi="Arial" w:cs="Arial"/>
          <w:b/>
          <w:bCs/>
          <w:color w:val="000000"/>
          <w:sz w:val="18"/>
          <w:szCs w:val="18"/>
        </w:rPr>
        <w:t xml:space="preserve">NAROČNIKOM: OBČINA DORNAVA, Dornava 135 A, 2252 Dornava, </w:t>
      </w:r>
      <w:r>
        <w:rPr>
          <w:rFonts w:ascii="Arial" w:hAnsi="Arial" w:cs="Arial"/>
          <w:color w:val="000000"/>
          <w:sz w:val="18"/>
          <w:szCs w:val="18"/>
        </w:rPr>
        <w:t>ki jo zastopa župan Janko Merc</w:t>
      </w:r>
      <w:r>
        <w:br/>
      </w:r>
    </w:p>
    <w:tbl>
      <w:tblPr>
        <w:tblStyle w:val="NormalTablePHPDOCX"/>
        <w:tblW w:w="3500" w:type="pct"/>
        <w:tblLook w:val="04A0" w:firstRow="1" w:lastRow="0" w:firstColumn="1" w:lastColumn="0" w:noHBand="0" w:noVBand="1"/>
      </w:tblPr>
      <w:tblGrid>
        <w:gridCol w:w="3300"/>
        <w:gridCol w:w="3049"/>
      </w:tblGrid>
      <w:tr w:rsidR="00FC1C12" w14:paraId="289C3C72" w14:textId="77777777" w:rsidTr="00605393">
        <w:tc>
          <w:tcPr>
            <w:tcW w:w="3300" w:type="dxa"/>
            <w:tcMar>
              <w:top w:w="0" w:type="auto"/>
              <w:bottom w:w="0" w:type="auto"/>
            </w:tcMar>
            <w:vAlign w:val="center"/>
          </w:tcPr>
          <w:p w14:paraId="349E77BD" w14:textId="77777777" w:rsidR="00FC1C12" w:rsidRDefault="00FC1C12" w:rsidP="00605393">
            <w:r>
              <w:rPr>
                <w:rFonts w:ascii="Arial" w:hAnsi="Arial" w:cs="Arial"/>
                <w:color w:val="000000"/>
                <w:position w:val="-2"/>
                <w:sz w:val="18"/>
                <w:szCs w:val="18"/>
              </w:rPr>
              <w:t>Matična številka:</w:t>
            </w:r>
          </w:p>
        </w:tc>
        <w:tc>
          <w:tcPr>
            <w:tcW w:w="0" w:type="auto"/>
            <w:tcMar>
              <w:top w:w="0" w:type="auto"/>
              <w:bottom w:w="0" w:type="auto"/>
            </w:tcMar>
            <w:vAlign w:val="center"/>
          </w:tcPr>
          <w:p w14:paraId="3E644AF4" w14:textId="77777777" w:rsidR="00FC1C12" w:rsidRDefault="00FC1C12" w:rsidP="00605393">
            <w:r>
              <w:rPr>
                <w:rFonts w:ascii="Arial" w:hAnsi="Arial" w:cs="Arial"/>
                <w:color w:val="000000"/>
                <w:position w:val="-2"/>
                <w:sz w:val="18"/>
                <w:szCs w:val="18"/>
              </w:rPr>
              <w:t>5884039000</w:t>
            </w:r>
          </w:p>
        </w:tc>
      </w:tr>
      <w:tr w:rsidR="00FC1C12" w14:paraId="4890C69C" w14:textId="77777777" w:rsidTr="00605393">
        <w:tc>
          <w:tcPr>
            <w:tcW w:w="3300" w:type="dxa"/>
            <w:tcMar>
              <w:top w:w="0" w:type="auto"/>
              <w:bottom w:w="0" w:type="auto"/>
            </w:tcMar>
            <w:vAlign w:val="center"/>
          </w:tcPr>
          <w:p w14:paraId="0CC7B809" w14:textId="77777777" w:rsidR="00FC1C12" w:rsidRDefault="00FC1C12" w:rsidP="0060539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4EBE3D8" w14:textId="77777777" w:rsidR="00FC1C12" w:rsidRDefault="00FC1C12" w:rsidP="00605393">
            <w:r>
              <w:rPr>
                <w:rFonts w:ascii="Arial" w:hAnsi="Arial" w:cs="Arial"/>
                <w:color w:val="000000"/>
                <w:position w:val="-2"/>
                <w:sz w:val="18"/>
                <w:szCs w:val="18"/>
              </w:rPr>
              <w:t>SI 44295839</w:t>
            </w:r>
          </w:p>
        </w:tc>
      </w:tr>
      <w:tr w:rsidR="00FC1C12" w14:paraId="7DC8CF33" w14:textId="77777777" w:rsidTr="00605393">
        <w:tc>
          <w:tcPr>
            <w:tcW w:w="3300" w:type="dxa"/>
            <w:tcMar>
              <w:top w:w="0" w:type="auto"/>
              <w:bottom w:w="0" w:type="auto"/>
            </w:tcMar>
            <w:vAlign w:val="center"/>
          </w:tcPr>
          <w:p w14:paraId="75203326" w14:textId="77777777" w:rsidR="00FC1C12" w:rsidRDefault="00FC1C12" w:rsidP="00605393">
            <w:r>
              <w:rPr>
                <w:rFonts w:ascii="Arial" w:hAnsi="Arial" w:cs="Arial"/>
                <w:color w:val="000000"/>
                <w:position w:val="-2"/>
                <w:sz w:val="18"/>
                <w:szCs w:val="18"/>
              </w:rPr>
              <w:t>Transakcijski račun (TRR):</w:t>
            </w:r>
          </w:p>
        </w:tc>
        <w:tc>
          <w:tcPr>
            <w:tcW w:w="0" w:type="auto"/>
            <w:tcMar>
              <w:top w:w="0" w:type="auto"/>
              <w:bottom w:w="0" w:type="auto"/>
            </w:tcMar>
            <w:vAlign w:val="center"/>
          </w:tcPr>
          <w:p w14:paraId="6F5728E5" w14:textId="77777777" w:rsidR="00FC1C12" w:rsidRDefault="00FC1C12" w:rsidP="00605393">
            <w:r>
              <w:rPr>
                <w:rFonts w:ascii="Arial" w:hAnsi="Arial" w:cs="Arial"/>
                <w:color w:val="000000"/>
                <w:position w:val="-2"/>
                <w:sz w:val="18"/>
                <w:szCs w:val="18"/>
              </w:rPr>
              <w:t>SI56 0122 4010 0016 768, UJP</w:t>
            </w:r>
          </w:p>
        </w:tc>
      </w:tr>
    </w:tbl>
    <w:p w14:paraId="1BC1DB07" w14:textId="77777777" w:rsidR="00FC1C12" w:rsidRDefault="00FC1C12" w:rsidP="00FC1C12"/>
    <w:p w14:paraId="76FC6CFD" w14:textId="77777777" w:rsidR="00FC1C12" w:rsidRDefault="00FC1C12" w:rsidP="00FC1C12">
      <w:pPr>
        <w:spacing w:before="225" w:after="225" w:line="240" w:lineRule="auto"/>
        <w:jc w:val="center"/>
      </w:pPr>
      <w:r>
        <w:rPr>
          <w:rFonts w:ascii="Arial" w:hAnsi="Arial" w:cs="Arial"/>
          <w:color w:val="000000"/>
          <w:sz w:val="18"/>
          <w:szCs w:val="18"/>
        </w:rPr>
        <w:t>in</w:t>
      </w:r>
    </w:p>
    <w:p w14:paraId="4CEE10C2" w14:textId="77777777" w:rsidR="00FC1C12" w:rsidRDefault="00FC1C12" w:rsidP="00FC1C1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FC1C12" w14:paraId="5B192C28" w14:textId="77777777" w:rsidTr="00605393">
        <w:tc>
          <w:tcPr>
            <w:tcW w:w="3300" w:type="dxa"/>
            <w:tcMar>
              <w:top w:w="0" w:type="auto"/>
              <w:bottom w:w="0" w:type="auto"/>
            </w:tcMar>
            <w:vAlign w:val="center"/>
          </w:tcPr>
          <w:p w14:paraId="6405BD36" w14:textId="77777777" w:rsidR="00FC1C12" w:rsidRDefault="00FC1C12" w:rsidP="0060539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B38BF8C" w14:textId="77777777" w:rsidR="00FC1C12" w:rsidRDefault="00FC1C12" w:rsidP="00605393">
            <w:r>
              <w:rPr>
                <w:rFonts w:ascii="Arial" w:hAnsi="Arial" w:cs="Arial"/>
                <w:color w:val="000000"/>
                <w:position w:val="-2"/>
                <w:sz w:val="18"/>
                <w:szCs w:val="18"/>
              </w:rPr>
              <w:t> </w:t>
            </w:r>
          </w:p>
        </w:tc>
      </w:tr>
      <w:tr w:rsidR="00FC1C12" w14:paraId="21CFEAF3" w14:textId="77777777" w:rsidTr="00605393">
        <w:tc>
          <w:tcPr>
            <w:tcW w:w="3300" w:type="dxa"/>
            <w:tcMar>
              <w:top w:w="0" w:type="auto"/>
              <w:bottom w:w="0" w:type="auto"/>
            </w:tcMar>
            <w:vAlign w:val="center"/>
          </w:tcPr>
          <w:p w14:paraId="6FBFF39D" w14:textId="77777777" w:rsidR="00FC1C12" w:rsidRDefault="00FC1C12" w:rsidP="0060539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1F1BC42" w14:textId="77777777" w:rsidR="00FC1C12" w:rsidRDefault="00FC1C12" w:rsidP="00605393">
            <w:r>
              <w:rPr>
                <w:rFonts w:ascii="Arial" w:hAnsi="Arial" w:cs="Arial"/>
                <w:color w:val="000000"/>
                <w:position w:val="-2"/>
                <w:sz w:val="18"/>
                <w:szCs w:val="18"/>
              </w:rPr>
              <w:t> </w:t>
            </w:r>
          </w:p>
        </w:tc>
      </w:tr>
      <w:tr w:rsidR="00FC1C12" w14:paraId="1B5AA125" w14:textId="77777777" w:rsidTr="00605393">
        <w:tc>
          <w:tcPr>
            <w:tcW w:w="3300" w:type="dxa"/>
            <w:tcMar>
              <w:top w:w="0" w:type="auto"/>
              <w:bottom w:w="0" w:type="auto"/>
            </w:tcMar>
            <w:vAlign w:val="center"/>
          </w:tcPr>
          <w:p w14:paraId="40751DE1" w14:textId="77777777" w:rsidR="00FC1C12" w:rsidRDefault="00FC1C12" w:rsidP="0060539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8082404" w14:textId="77777777" w:rsidR="00FC1C12" w:rsidRDefault="00FC1C12" w:rsidP="00605393">
            <w:r>
              <w:rPr>
                <w:rFonts w:ascii="Arial" w:hAnsi="Arial" w:cs="Arial"/>
                <w:color w:val="000000"/>
                <w:position w:val="-2"/>
                <w:sz w:val="18"/>
                <w:szCs w:val="18"/>
              </w:rPr>
              <w:t> </w:t>
            </w:r>
          </w:p>
        </w:tc>
      </w:tr>
    </w:tbl>
    <w:p w14:paraId="7EE4CD4C" w14:textId="77777777" w:rsidR="00FC1C12" w:rsidRDefault="00FC1C12" w:rsidP="00FC1C12">
      <w:pPr>
        <w:spacing w:before="225" w:after="225" w:line="240" w:lineRule="auto"/>
        <w:jc w:val="both"/>
      </w:pPr>
      <w:r>
        <w:rPr>
          <w:rFonts w:ascii="Arial" w:hAnsi="Arial" w:cs="Arial"/>
          <w:color w:val="000000"/>
          <w:sz w:val="18"/>
          <w:szCs w:val="18"/>
        </w:rPr>
        <w:t> </w:t>
      </w:r>
    </w:p>
    <w:p w14:paraId="2AA4DA0A" w14:textId="77777777" w:rsidR="00FC1C12" w:rsidRDefault="00FC1C12" w:rsidP="00FC1C12">
      <w:pPr>
        <w:spacing w:before="225" w:after="225" w:line="240" w:lineRule="auto"/>
        <w:jc w:val="both"/>
      </w:pPr>
      <w:r>
        <w:rPr>
          <w:rFonts w:ascii="Arial" w:hAnsi="Arial" w:cs="Arial"/>
          <w:b/>
          <w:bCs/>
          <w:color w:val="000000"/>
          <w:sz w:val="18"/>
          <w:szCs w:val="18"/>
        </w:rPr>
        <w:t>I. UVODNE DOLOČBE</w:t>
      </w:r>
    </w:p>
    <w:p w14:paraId="114D8E2C" w14:textId="77777777" w:rsidR="00FC1C12" w:rsidRDefault="00FC1C12" w:rsidP="00FC1C12">
      <w:pPr>
        <w:spacing w:after="0" w:line="240" w:lineRule="auto"/>
        <w:jc w:val="center"/>
      </w:pPr>
      <w:r>
        <w:rPr>
          <w:rFonts w:ascii="Arial" w:hAnsi="Arial" w:cs="Arial"/>
          <w:b/>
          <w:bCs/>
          <w:color w:val="000000"/>
          <w:sz w:val="18"/>
          <w:szCs w:val="18"/>
        </w:rPr>
        <w:t>1. člen</w:t>
      </w:r>
    </w:p>
    <w:tbl>
      <w:tblPr>
        <w:tblStyle w:val="NormalTablePHPDOCX"/>
        <w:tblW w:w="0" w:type="auto"/>
        <w:tblLook w:val="04A0" w:firstRow="1" w:lastRow="0" w:firstColumn="1" w:lastColumn="0" w:noHBand="0" w:noVBand="1"/>
      </w:tblPr>
      <w:tblGrid>
        <w:gridCol w:w="9070"/>
      </w:tblGrid>
      <w:tr w:rsidR="00FC1C12" w14:paraId="5F0B4690" w14:textId="77777777" w:rsidTr="00605393">
        <w:tc>
          <w:tcPr>
            <w:tcW w:w="0" w:type="auto"/>
            <w:tcMar>
              <w:top w:w="0" w:type="auto"/>
              <w:bottom w:w="0" w:type="auto"/>
            </w:tcMar>
          </w:tcPr>
          <w:p w14:paraId="6753EDF9" w14:textId="77777777" w:rsidR="00FC1C12" w:rsidRDefault="00FC1C12" w:rsidP="0060539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854"/>
            </w:tblGrid>
            <w:tr w:rsidR="00FC1C12" w14:paraId="65FF24C4" w14:textId="77777777" w:rsidTr="00605393">
              <w:tc>
                <w:tcPr>
                  <w:tcW w:w="0" w:type="auto"/>
                  <w:tcMar>
                    <w:top w:w="0" w:type="auto"/>
                    <w:bottom w:w="0" w:type="auto"/>
                  </w:tcMar>
                </w:tcPr>
                <w:p w14:paraId="19DD47F2" w14:textId="77777777" w:rsidR="00FC1C12" w:rsidRDefault="00FC1C12" w:rsidP="00F57270">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»Izgradnja gasilsko-kulturnega doma Mezgovci – II. faza«,</w:t>
                  </w:r>
                </w:p>
                <w:p w14:paraId="591DC443" w14:textId="77777777" w:rsidR="00FC1C12" w:rsidRDefault="00FC1C12" w:rsidP="00F57270">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ki je bila objavljena na Portalu javnih naročil dne __________ pod oznako ___________,</w:t>
                  </w:r>
                </w:p>
              </w:tc>
            </w:tr>
          </w:tbl>
          <w:p w14:paraId="083258A9" w14:textId="77777777" w:rsidR="00FC1C12" w:rsidRDefault="00FC1C12" w:rsidP="00605393"/>
          <w:p w14:paraId="0E7FFCA0" w14:textId="77777777" w:rsidR="00FC1C12" w:rsidRDefault="00FC1C12" w:rsidP="00605393">
            <w:pPr>
              <w:spacing w:before="225" w:after="225"/>
              <w:jc w:val="both"/>
            </w:pPr>
            <w:r>
              <w:rPr>
                <w:rFonts w:ascii="Arial" w:hAnsi="Arial" w:cs="Arial"/>
                <w:color w:val="000000"/>
                <w:sz w:val="18"/>
                <w:szCs w:val="18"/>
              </w:rPr>
              <w:t>izbran izvajalec del v okviru omenjenega javnega naročila, zaradi česar se sklepa predmetna pogodba.</w:t>
            </w:r>
          </w:p>
        </w:tc>
      </w:tr>
    </w:tbl>
    <w:p w14:paraId="4E9EE43E" w14:textId="77777777" w:rsidR="00FC1C12" w:rsidRDefault="00FC1C12" w:rsidP="00FC1C12">
      <w:pPr>
        <w:spacing w:before="225" w:after="225" w:line="240" w:lineRule="auto"/>
        <w:jc w:val="both"/>
      </w:pPr>
      <w:r>
        <w:rPr>
          <w:rFonts w:ascii="Arial" w:hAnsi="Arial" w:cs="Arial"/>
          <w:b/>
          <w:bCs/>
          <w:color w:val="000000"/>
          <w:sz w:val="18"/>
          <w:szCs w:val="18"/>
        </w:rPr>
        <w:t>II. PREDMET POGODBE</w:t>
      </w:r>
    </w:p>
    <w:p w14:paraId="40A707DF" w14:textId="77777777" w:rsidR="00FC1C12" w:rsidRDefault="00FC1C12" w:rsidP="00FC1C12">
      <w:pPr>
        <w:spacing w:after="0" w:line="240" w:lineRule="auto"/>
        <w:jc w:val="center"/>
      </w:pPr>
      <w:r>
        <w:rPr>
          <w:rFonts w:ascii="Arial" w:hAnsi="Arial" w:cs="Arial"/>
          <w:b/>
          <w:bCs/>
          <w:color w:val="000000"/>
          <w:sz w:val="18"/>
          <w:szCs w:val="18"/>
        </w:rPr>
        <w:t>2. člen</w:t>
      </w:r>
    </w:p>
    <w:tbl>
      <w:tblPr>
        <w:tblStyle w:val="NormalTablePHPDOCX"/>
        <w:tblW w:w="0" w:type="auto"/>
        <w:tblLook w:val="04A0" w:firstRow="1" w:lastRow="0" w:firstColumn="1" w:lastColumn="0" w:noHBand="0" w:noVBand="1"/>
      </w:tblPr>
      <w:tblGrid>
        <w:gridCol w:w="9070"/>
      </w:tblGrid>
      <w:tr w:rsidR="00FC1C12" w14:paraId="279CD643" w14:textId="77777777" w:rsidTr="00605393">
        <w:tc>
          <w:tcPr>
            <w:tcW w:w="0" w:type="auto"/>
            <w:tcMar>
              <w:top w:w="0" w:type="auto"/>
              <w:bottom w:w="0" w:type="auto"/>
            </w:tcMar>
          </w:tcPr>
          <w:p w14:paraId="62E5DEAF" w14:textId="77777777" w:rsidR="00FC1C12" w:rsidRDefault="00FC1C12" w:rsidP="00605393">
            <w:pPr>
              <w:spacing w:before="225" w:after="225"/>
              <w:jc w:val="both"/>
            </w:pPr>
            <w:r>
              <w:rPr>
                <w:rFonts w:ascii="Arial" w:hAnsi="Arial" w:cs="Arial"/>
                <w:color w:val="000000"/>
                <w:sz w:val="18"/>
                <w:szCs w:val="18"/>
              </w:rPr>
              <w:t>S to pogodbo naročnik odda, izvajalec pa prevzame v izvedbo dela na projektu Izgradnja gasilsko-kulturnega doma Mezgovci – II. faza, po ponudbi izvajalca številka _______________, z dne _______________.</w:t>
            </w:r>
          </w:p>
        </w:tc>
      </w:tr>
    </w:tbl>
    <w:p w14:paraId="46D49764" w14:textId="77777777" w:rsidR="00FC1C12" w:rsidRDefault="00FC1C12" w:rsidP="00FC1C12">
      <w:pPr>
        <w:spacing w:after="0" w:line="240" w:lineRule="auto"/>
        <w:jc w:val="center"/>
      </w:pPr>
      <w:r>
        <w:rPr>
          <w:rFonts w:ascii="Arial" w:hAnsi="Arial" w:cs="Arial"/>
          <w:b/>
          <w:bCs/>
          <w:color w:val="000000"/>
          <w:sz w:val="18"/>
          <w:szCs w:val="18"/>
        </w:rPr>
        <w:t>3. člen</w:t>
      </w:r>
    </w:p>
    <w:tbl>
      <w:tblPr>
        <w:tblStyle w:val="NormalTablePHPDOCX"/>
        <w:tblW w:w="0" w:type="auto"/>
        <w:tblLook w:val="04A0" w:firstRow="1" w:lastRow="0" w:firstColumn="1" w:lastColumn="0" w:noHBand="0" w:noVBand="1"/>
      </w:tblPr>
      <w:tblGrid>
        <w:gridCol w:w="9070"/>
      </w:tblGrid>
      <w:tr w:rsidR="00FC1C12" w14:paraId="03A227FF" w14:textId="77777777" w:rsidTr="00605393">
        <w:tc>
          <w:tcPr>
            <w:tcW w:w="0" w:type="auto"/>
            <w:tcMar>
              <w:top w:w="0" w:type="auto"/>
              <w:bottom w:w="0" w:type="auto"/>
            </w:tcMar>
          </w:tcPr>
          <w:p w14:paraId="64C0A301" w14:textId="77777777" w:rsidR="00FC1C12" w:rsidRDefault="00FC1C12" w:rsidP="00605393">
            <w:pPr>
              <w:spacing w:before="225" w:after="225"/>
              <w:jc w:val="both"/>
            </w:pPr>
            <w:r>
              <w:rPr>
                <w:rFonts w:ascii="Arial" w:hAnsi="Arial" w:cs="Arial"/>
                <w:color w:val="000000"/>
                <w:sz w:val="18"/>
                <w:szCs w:val="18"/>
              </w:rPr>
              <w:lastRenderedPageBreak/>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854"/>
            </w:tblGrid>
            <w:tr w:rsidR="00FC1C12" w14:paraId="470E3F10" w14:textId="77777777" w:rsidTr="00605393">
              <w:tc>
                <w:tcPr>
                  <w:tcW w:w="0" w:type="auto"/>
                  <w:tcMar>
                    <w:top w:w="0" w:type="auto"/>
                    <w:bottom w:w="0" w:type="auto"/>
                  </w:tcMar>
                </w:tcPr>
                <w:p w14:paraId="4D3A48BC" w14:textId="77777777" w:rsidR="00FC1C12" w:rsidRDefault="00FC1C12" w:rsidP="00F57270">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w:t>
                  </w:r>
                </w:p>
                <w:p w14:paraId="5005394D" w14:textId="77777777" w:rsidR="00FC1C12" w:rsidRDefault="00FC1C12" w:rsidP="00F57270">
                  <w:pPr>
                    <w:numPr>
                      <w:ilvl w:val="0"/>
                      <w:numId w:val="24"/>
                    </w:numPr>
                    <w:jc w:val="both"/>
                    <w:rPr>
                      <w:rFonts w:ascii="Arial" w:hAnsi="Arial" w:cs="Arial"/>
                      <w:color w:val="000000"/>
                      <w:sz w:val="18"/>
                      <w:szCs w:val="18"/>
                    </w:rPr>
                  </w:pPr>
                  <w:r>
                    <w:rPr>
                      <w:rFonts w:ascii="Arial" w:hAnsi="Arial" w:cs="Arial"/>
                      <w:color w:val="000000"/>
                      <w:sz w:val="18"/>
                      <w:szCs w:val="18"/>
                    </w:rPr>
                    <w:t>Projektna dokumentacija številka ______________, z dne _________, ki jo je izdelal ____________;</w:t>
                  </w:r>
                </w:p>
                <w:p w14:paraId="7374131D" w14:textId="77777777" w:rsidR="00FC1C12" w:rsidRDefault="00FC1C12" w:rsidP="00F57270">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številka objave na Portalu javnih naročil _____________, z dne __________, vključno z vsemi spremembami in popravki ter dodatnimi pojasnili, objavljenimi na Portalu javnih naročil.</w:t>
                  </w:r>
                </w:p>
              </w:tc>
            </w:tr>
          </w:tbl>
          <w:p w14:paraId="089628A6" w14:textId="77777777" w:rsidR="00FC1C12" w:rsidRPr="00BF0ABF" w:rsidRDefault="00FC1C12" w:rsidP="00605393">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 Za tolmačenje pogodbe se upošteva prioriteta dokumentov po vrstnem redu navedbe v zgornjem odstavku tega člena.</w:t>
            </w:r>
          </w:p>
        </w:tc>
      </w:tr>
    </w:tbl>
    <w:p w14:paraId="7EE5243F" w14:textId="77777777" w:rsidR="00FC1C12" w:rsidRDefault="00FC1C12" w:rsidP="00FC1C12">
      <w:pPr>
        <w:spacing w:after="0" w:line="240" w:lineRule="auto"/>
        <w:jc w:val="center"/>
      </w:pPr>
      <w:r>
        <w:rPr>
          <w:rFonts w:ascii="Arial" w:hAnsi="Arial" w:cs="Arial"/>
          <w:b/>
          <w:bCs/>
          <w:color w:val="000000"/>
          <w:sz w:val="18"/>
          <w:szCs w:val="18"/>
        </w:rPr>
        <w:t>4. člen</w:t>
      </w:r>
    </w:p>
    <w:tbl>
      <w:tblPr>
        <w:tblStyle w:val="NormalTablePHPDOCX"/>
        <w:tblW w:w="0" w:type="auto"/>
        <w:tblLook w:val="04A0" w:firstRow="1" w:lastRow="0" w:firstColumn="1" w:lastColumn="0" w:noHBand="0" w:noVBand="1"/>
      </w:tblPr>
      <w:tblGrid>
        <w:gridCol w:w="9070"/>
      </w:tblGrid>
      <w:tr w:rsidR="00FC1C12" w14:paraId="6A5E57B1" w14:textId="77777777" w:rsidTr="00605393">
        <w:tc>
          <w:tcPr>
            <w:tcW w:w="0" w:type="auto"/>
            <w:tcMar>
              <w:top w:w="0" w:type="auto"/>
              <w:bottom w:w="0" w:type="auto"/>
            </w:tcMar>
          </w:tcPr>
          <w:p w14:paraId="37AC7116" w14:textId="77777777" w:rsidR="00FC1C12" w:rsidRDefault="00FC1C12" w:rsidP="00605393">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6D7B178E" w14:textId="77777777" w:rsidR="00FC1C12" w:rsidRDefault="00FC1C12" w:rsidP="00605393">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26439621" w14:textId="77777777" w:rsidR="00FC1C12" w:rsidRDefault="00FC1C12" w:rsidP="00605393">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p w14:paraId="09E32710" w14:textId="77777777" w:rsidR="00FC1C12" w:rsidRDefault="00FC1C12" w:rsidP="00605393">
            <w:pPr>
              <w:spacing w:before="225" w:after="225"/>
              <w:jc w:val="both"/>
            </w:pPr>
            <w:r>
              <w:rPr>
                <w:rFonts w:ascii="Arial" w:hAnsi="Arial" w:cs="Arial"/>
                <w:color w:val="000000"/>
                <w:sz w:val="18"/>
                <w:szCs w:val="18"/>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40571B0F" w14:textId="77777777" w:rsidR="00FC1C12" w:rsidRDefault="00FC1C12" w:rsidP="00FC1C12">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FC1C12" w14:paraId="37BDB9AF" w14:textId="77777777" w:rsidTr="00605393">
        <w:tc>
          <w:tcPr>
            <w:tcW w:w="0" w:type="auto"/>
            <w:tcMar>
              <w:top w:w="0" w:type="auto"/>
              <w:bottom w:w="0" w:type="auto"/>
            </w:tcMar>
          </w:tcPr>
          <w:p w14:paraId="68B5EEA8" w14:textId="77777777" w:rsidR="00FC1C12" w:rsidRDefault="00FC1C12" w:rsidP="00605393">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26918590" w14:textId="77777777" w:rsidR="00FC1C12" w:rsidRDefault="00FC1C12" w:rsidP="00605393">
            <w:pPr>
              <w:spacing w:before="225" w:after="225"/>
              <w:jc w:val="both"/>
            </w:pPr>
            <w:r>
              <w:rPr>
                <w:rFonts w:ascii="Arial" w:hAnsi="Arial" w:cs="Arial"/>
                <w:color w:val="000000"/>
                <w:sz w:val="18"/>
                <w:szCs w:val="18"/>
              </w:rPr>
              <w:t>Za dodatna in spremenjena dela, ki so se izkazala za potrebna po sklenitvi te pogodbe, lahko naročnik odda naročilo izvajalcu osnovnega naročila ob upoštevanju določb zakona, ki ureja javno naročanje.</w:t>
            </w:r>
          </w:p>
        </w:tc>
      </w:tr>
    </w:tbl>
    <w:p w14:paraId="04893649" w14:textId="77777777" w:rsidR="00FC1C12" w:rsidRDefault="00FC1C12" w:rsidP="00FC1C12">
      <w:pPr>
        <w:spacing w:before="225" w:after="225" w:line="240" w:lineRule="auto"/>
        <w:jc w:val="both"/>
      </w:pPr>
      <w:r>
        <w:rPr>
          <w:rFonts w:ascii="Arial" w:hAnsi="Arial" w:cs="Arial"/>
          <w:b/>
          <w:bCs/>
          <w:color w:val="000000"/>
          <w:sz w:val="18"/>
          <w:szCs w:val="18"/>
        </w:rPr>
        <w:t>III. POGODBENA CENA IN OBRAČUN DEL</w:t>
      </w:r>
    </w:p>
    <w:p w14:paraId="1EF43B7B" w14:textId="77777777" w:rsidR="00FC1C12" w:rsidRDefault="00FC1C12" w:rsidP="00FC1C12">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9070"/>
      </w:tblGrid>
      <w:tr w:rsidR="00FC1C12" w14:paraId="46C0A5C4" w14:textId="77777777" w:rsidTr="00605393">
        <w:tc>
          <w:tcPr>
            <w:tcW w:w="0" w:type="auto"/>
            <w:tcMar>
              <w:top w:w="0" w:type="auto"/>
              <w:bottom w:w="0" w:type="auto"/>
            </w:tcMar>
          </w:tcPr>
          <w:p w14:paraId="1A9A9090" w14:textId="77777777" w:rsidR="00FC1C12" w:rsidRDefault="00FC1C12" w:rsidP="00605393">
            <w:pPr>
              <w:spacing w:before="225" w:after="225"/>
              <w:jc w:val="both"/>
            </w:pPr>
            <w:r>
              <w:rPr>
                <w:rFonts w:ascii="Arial" w:hAnsi="Arial" w:cs="Arial"/>
                <w:color w:val="000000"/>
                <w:sz w:val="18"/>
                <w:szCs w:val="18"/>
              </w:rPr>
              <w:t>Pogodbena cena za dela po tej pogodbi je določena na osnovi ponudbe in znaša:</w:t>
            </w:r>
          </w:p>
          <w:p w14:paraId="36A8A49A" w14:textId="77777777" w:rsidR="00FC1C12" w:rsidRDefault="00FC1C12" w:rsidP="00605393">
            <w:pPr>
              <w:spacing w:before="225" w:after="225"/>
              <w:jc w:val="both"/>
            </w:pPr>
            <w:r>
              <w:rPr>
                <w:rFonts w:ascii="Arial" w:hAnsi="Arial" w:cs="Arial"/>
                <w:color w:val="000000"/>
                <w:sz w:val="18"/>
                <w:szCs w:val="18"/>
              </w:rPr>
              <w:t>{___________________________________} EUR brez DDV</w:t>
            </w:r>
          </w:p>
          <w:p w14:paraId="7EBF7BF0" w14:textId="77777777" w:rsidR="00FC1C12" w:rsidRDefault="00FC1C12" w:rsidP="00605393">
            <w:pPr>
              <w:spacing w:before="225" w:after="225"/>
              <w:jc w:val="both"/>
            </w:pPr>
            <w:r>
              <w:rPr>
                <w:rFonts w:ascii="Arial" w:hAnsi="Arial" w:cs="Arial"/>
                <w:color w:val="000000"/>
                <w:sz w:val="18"/>
                <w:szCs w:val="18"/>
              </w:rPr>
              <w:t>{___________________________________} davek na dodano vrednost (DDV) v EUR</w:t>
            </w:r>
          </w:p>
          <w:p w14:paraId="130297C8" w14:textId="77777777" w:rsidR="00FC1C12" w:rsidRDefault="00FC1C12" w:rsidP="00605393">
            <w:pPr>
              <w:spacing w:before="225" w:after="225"/>
              <w:jc w:val="both"/>
            </w:pPr>
            <w:r>
              <w:rPr>
                <w:rFonts w:ascii="Arial" w:hAnsi="Arial" w:cs="Arial"/>
                <w:color w:val="000000"/>
                <w:sz w:val="18"/>
                <w:szCs w:val="18"/>
              </w:rPr>
              <w:t>{___________________________________} pogodbena vrednost vključno z DDV v EUR</w:t>
            </w:r>
          </w:p>
          <w:p w14:paraId="65859537" w14:textId="77777777" w:rsidR="00FC1C12" w:rsidRDefault="00FC1C12" w:rsidP="00605393">
            <w:pPr>
              <w:spacing w:before="225" w:after="225"/>
              <w:jc w:val="both"/>
            </w:pPr>
            <w:r>
              <w:rPr>
                <w:rFonts w:ascii="Arial" w:hAnsi="Arial" w:cs="Arial"/>
                <w:color w:val="000000"/>
                <w:sz w:val="18"/>
                <w:szCs w:val="18"/>
              </w:rPr>
              <w:t>Pogodbena cena je ponudbena cena in je nespremenljiva (fiksna) za ves čas izvedbe del.</w:t>
            </w:r>
          </w:p>
          <w:p w14:paraId="50BA5CB6" w14:textId="77777777" w:rsidR="00FC1C12" w:rsidRDefault="00FC1C12" w:rsidP="00605393">
            <w:pPr>
              <w:spacing w:before="225" w:after="225"/>
              <w:jc w:val="both"/>
            </w:pPr>
            <w:r>
              <w:rPr>
                <w:rFonts w:ascii="Arial" w:hAnsi="Arial" w:cs="Arial"/>
                <w:color w:val="000000"/>
                <w:sz w:val="18"/>
                <w:szCs w:val="18"/>
              </w:rPr>
              <w:t xml:space="preserve">Pogodbena cena iz predhodnega odstavka tega člena je določena po načelu »ključ v roke«. Pogodbena klavzula »ključ v roke« pomeni, da pogodbena cena zajema vse obveznosti v okviru pogodbe, vse stvari, ki so potrebne za izvedbo in dokončanje del in odpravo napak, ter tudi vrednost vseh nepredvidenih in presežnih del, ki jih je </w:t>
            </w:r>
            <w:r>
              <w:rPr>
                <w:rFonts w:ascii="Arial" w:hAnsi="Arial" w:cs="Arial"/>
                <w:color w:val="000000"/>
                <w:sz w:val="18"/>
                <w:szCs w:val="18"/>
              </w:rPr>
              <w:lastRenderedPageBreak/>
              <w:t>potrebno opraviti za funkcionalno usposobitev objekta v skladu s predmetom in namenom te pogodbe, izključen pa je vpliv manjkajočih del nanjo.</w:t>
            </w:r>
          </w:p>
          <w:p w14:paraId="18838404" w14:textId="77777777" w:rsidR="00FC1C12" w:rsidRDefault="00FC1C12" w:rsidP="00605393">
            <w:pPr>
              <w:spacing w:before="225" w:after="225"/>
              <w:jc w:val="both"/>
            </w:pPr>
            <w:r>
              <w:rPr>
                <w:rFonts w:ascii="Arial" w:hAnsi="Arial" w:cs="Arial"/>
                <w:color w:val="000000"/>
                <w:sz w:val="18"/>
                <w:szCs w:val="18"/>
              </w:rPr>
              <w:t>Sredstva za izvedbo naročila so zagotovljena v:</w:t>
            </w:r>
          </w:p>
          <w:p w14:paraId="086C5563" w14:textId="77777777" w:rsidR="00FC1C12" w:rsidRDefault="00FC1C12" w:rsidP="00605393">
            <w:pPr>
              <w:spacing w:before="225" w:after="225"/>
              <w:jc w:val="both"/>
            </w:pPr>
            <w:r>
              <w:rPr>
                <w:rFonts w:ascii="Arial" w:hAnsi="Arial" w:cs="Arial"/>
                <w:color w:val="000000"/>
                <w:sz w:val="18"/>
                <w:szCs w:val="18"/>
              </w:rPr>
              <w:t>{podatki o viru sredstev},</w:t>
            </w:r>
          </w:p>
          <w:p w14:paraId="3F1478D4" w14:textId="77777777" w:rsidR="00FC1C12" w:rsidRDefault="00FC1C12" w:rsidP="00605393">
            <w:pPr>
              <w:spacing w:before="225" w:after="225"/>
              <w:jc w:val="both"/>
            </w:pPr>
            <w:r>
              <w:rPr>
                <w:rFonts w:ascii="Arial" w:hAnsi="Arial" w:cs="Arial"/>
                <w:color w:val="000000"/>
                <w:sz w:val="18"/>
                <w:szCs w:val="18"/>
              </w:rPr>
              <w:t>PP – {__________},</w:t>
            </w:r>
          </w:p>
          <w:p w14:paraId="0F6C29E5" w14:textId="77777777" w:rsidR="00FC1C12" w:rsidRDefault="00FC1C12" w:rsidP="00605393">
            <w:pPr>
              <w:spacing w:before="225" w:after="225"/>
              <w:jc w:val="both"/>
            </w:pPr>
            <w:r>
              <w:rPr>
                <w:rFonts w:ascii="Arial" w:hAnsi="Arial" w:cs="Arial"/>
                <w:color w:val="000000"/>
                <w:sz w:val="18"/>
                <w:szCs w:val="18"/>
              </w:rPr>
              <w:t>konto {_______________}.</w:t>
            </w:r>
          </w:p>
          <w:p w14:paraId="438FF79B" w14:textId="77777777" w:rsidR="00FC1C12" w:rsidRDefault="00FC1C12" w:rsidP="00605393">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854"/>
            </w:tblGrid>
            <w:tr w:rsidR="00FC1C12" w14:paraId="08BF6329" w14:textId="77777777" w:rsidTr="00605393">
              <w:tc>
                <w:tcPr>
                  <w:tcW w:w="0" w:type="auto"/>
                  <w:tcMar>
                    <w:top w:w="0" w:type="auto"/>
                    <w:bottom w:w="0" w:type="auto"/>
                  </w:tcMar>
                </w:tcPr>
                <w:p w14:paraId="051ABEBE"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6E1432CC"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17EDA9A8"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13925B17"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70BD38A6"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26333A75"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1656619D"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0AEB85FA"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w:t>
                  </w:r>
                </w:p>
                <w:p w14:paraId="087F754E"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1CC3EEA1"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23A6604B"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40C8F3DD"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78403E39"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stroške za predpisane preiskave in ateste;</w:t>
                  </w:r>
                </w:p>
                <w:p w14:paraId="53A001D9"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3C73C676"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40917489"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2730732E"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tc>
            </w:tr>
          </w:tbl>
          <w:p w14:paraId="314BDF42" w14:textId="77777777" w:rsidR="00FC1C12" w:rsidRDefault="00FC1C12" w:rsidP="00605393"/>
        </w:tc>
      </w:tr>
    </w:tbl>
    <w:p w14:paraId="67A43248" w14:textId="77777777" w:rsidR="00FC1C12" w:rsidRDefault="00FC1C12" w:rsidP="00FC1C12">
      <w:pPr>
        <w:spacing w:after="0" w:line="240" w:lineRule="auto"/>
        <w:jc w:val="center"/>
        <w:rPr>
          <w:rFonts w:ascii="Arial" w:hAnsi="Arial" w:cs="Arial"/>
          <w:b/>
          <w:bCs/>
          <w:color w:val="000000"/>
          <w:sz w:val="18"/>
          <w:szCs w:val="18"/>
        </w:rPr>
      </w:pPr>
    </w:p>
    <w:p w14:paraId="2129EB72" w14:textId="77777777" w:rsidR="00FC1C12" w:rsidRDefault="00FC1C12" w:rsidP="00FC1C12">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FC1C12" w14:paraId="72419944" w14:textId="77777777" w:rsidTr="00605393">
        <w:tc>
          <w:tcPr>
            <w:tcW w:w="0" w:type="auto"/>
            <w:tcMar>
              <w:top w:w="0" w:type="auto"/>
              <w:bottom w:w="0" w:type="auto"/>
            </w:tcMar>
          </w:tcPr>
          <w:p w14:paraId="603A2E7B" w14:textId="77777777" w:rsidR="00FC1C12" w:rsidRDefault="00FC1C12" w:rsidP="00605393">
            <w:pPr>
              <w:spacing w:before="225" w:after="225"/>
              <w:jc w:val="both"/>
            </w:pPr>
            <w:r>
              <w:rPr>
                <w:rFonts w:ascii="Arial" w:hAnsi="Arial" w:cs="Arial"/>
                <w:color w:val="000000"/>
                <w:sz w:val="18"/>
                <w:szCs w:val="18"/>
              </w:rPr>
              <w:t xml:space="preserve">Pogodbena cena zajema vrednost vseh s projektno dokumentacijo predvidenih del, kot tudi dela, ki s predano projektno dokumentacijo niso predvidena, so pa predpisana z veljavnimi predpisi, soglasji in pravili stroke, ali če so potrebna za zagotovitev varnosti, stabilnosti in </w:t>
            </w:r>
            <w:proofErr w:type="spellStart"/>
            <w:r>
              <w:rPr>
                <w:rFonts w:ascii="Arial" w:hAnsi="Arial" w:cs="Arial"/>
                <w:color w:val="000000"/>
                <w:sz w:val="18"/>
                <w:szCs w:val="18"/>
              </w:rPr>
              <w:t>fukcionalnosti</w:t>
            </w:r>
            <w:proofErr w:type="spellEnd"/>
            <w:r>
              <w:rPr>
                <w:rFonts w:ascii="Arial" w:hAnsi="Arial" w:cs="Arial"/>
                <w:color w:val="000000"/>
                <w:sz w:val="18"/>
                <w:szCs w:val="18"/>
              </w:rPr>
              <w:t xml:space="preserve"> objekta. Pogodbena cena prav tako zajema vsa nepredvidena in presežna dela, ki jih je potrebno opraviti za funkcionalno usposobitev objekta v skladu s predmetom in namenom te pogodbe. Predmetna pogodbena cena, določena na ključ, vsebuje vse potrebne elemente za izvedbo vseh potrebnih del na predmetnem objektu do funkcionalne dovršitve del.</w:t>
            </w:r>
          </w:p>
          <w:p w14:paraId="33161C1F" w14:textId="77777777" w:rsidR="00FC1C12" w:rsidRDefault="00FC1C12" w:rsidP="00605393">
            <w:pPr>
              <w:spacing w:before="225" w:after="225"/>
              <w:jc w:val="both"/>
            </w:pPr>
            <w:r>
              <w:rPr>
                <w:rFonts w:ascii="Arial" w:hAnsi="Arial" w:cs="Arial"/>
                <w:color w:val="000000"/>
                <w:sz w:val="18"/>
                <w:szCs w:val="18"/>
              </w:rPr>
              <w:t xml:space="preserve">Pogodbena cena prav tako zajema izvedbo vseh instalacijskih priključkov in ceno </w:t>
            </w:r>
            <w:proofErr w:type="spellStart"/>
            <w:r>
              <w:rPr>
                <w:rFonts w:ascii="Arial" w:hAnsi="Arial" w:cs="Arial"/>
                <w:color w:val="000000"/>
                <w:sz w:val="18"/>
                <w:szCs w:val="18"/>
              </w:rPr>
              <w:t>eventuelnih</w:t>
            </w:r>
            <w:proofErr w:type="spellEnd"/>
            <w:r>
              <w:rPr>
                <w:rFonts w:ascii="Arial" w:hAnsi="Arial" w:cs="Arial"/>
                <w:color w:val="000000"/>
                <w:sz w:val="18"/>
                <w:szCs w:val="18"/>
              </w:rPr>
              <w:t xml:space="preserve"> potrebnih soglasij. Prav tako so v ponudbeni ceni zajeti vsi stroški potrebni za izpolnitev pogojev </w:t>
            </w:r>
            <w:proofErr w:type="spellStart"/>
            <w:r>
              <w:rPr>
                <w:rFonts w:ascii="Arial" w:hAnsi="Arial" w:cs="Arial"/>
                <w:color w:val="000000"/>
                <w:sz w:val="18"/>
                <w:szCs w:val="18"/>
              </w:rPr>
              <w:t>soglasodajalcev</w:t>
            </w:r>
            <w:proofErr w:type="spellEnd"/>
            <w:r>
              <w:rPr>
                <w:rFonts w:ascii="Arial" w:hAnsi="Arial" w:cs="Arial"/>
                <w:color w:val="000000"/>
                <w:sz w:val="18"/>
                <w:szCs w:val="18"/>
              </w:rPr>
              <w:t>.</w:t>
            </w:r>
          </w:p>
        </w:tc>
      </w:tr>
    </w:tbl>
    <w:p w14:paraId="59A1B4E5" w14:textId="77777777" w:rsidR="00FC1C12" w:rsidRDefault="00FC1C12" w:rsidP="00FC1C12">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Look w:val="04A0" w:firstRow="1" w:lastRow="0" w:firstColumn="1" w:lastColumn="0" w:noHBand="0" w:noVBand="1"/>
      </w:tblPr>
      <w:tblGrid>
        <w:gridCol w:w="9070"/>
      </w:tblGrid>
      <w:tr w:rsidR="00FC1C12" w14:paraId="293E6DC0" w14:textId="77777777" w:rsidTr="00605393">
        <w:tc>
          <w:tcPr>
            <w:tcW w:w="0" w:type="auto"/>
            <w:tcMar>
              <w:top w:w="0" w:type="auto"/>
              <w:bottom w:w="0" w:type="auto"/>
            </w:tcMar>
          </w:tcPr>
          <w:p w14:paraId="2BA5A450" w14:textId="77777777" w:rsidR="00FC1C12" w:rsidRDefault="00FC1C12" w:rsidP="00605393">
            <w:pPr>
              <w:spacing w:before="225" w:after="225"/>
              <w:jc w:val="both"/>
            </w:pPr>
            <w:r>
              <w:rPr>
                <w:rFonts w:ascii="Arial" w:hAnsi="Arial" w:cs="Arial"/>
                <w:color w:val="000000"/>
                <w:sz w:val="18"/>
                <w:szCs w:val="18"/>
              </w:rPr>
              <w:t>Opravljena dela se bodo obračunala glede na delež izvedenih del.</w:t>
            </w:r>
          </w:p>
          <w:p w14:paraId="0C9D52DA" w14:textId="77777777" w:rsidR="00FC1C12" w:rsidRDefault="00FC1C12" w:rsidP="00605393">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A803B1B" w14:textId="77777777" w:rsidR="00FC1C12" w:rsidRDefault="00FC1C12" w:rsidP="00605393">
            <w:pPr>
              <w:spacing w:before="225" w:after="225"/>
              <w:jc w:val="both"/>
            </w:pPr>
            <w:r>
              <w:rPr>
                <w:rFonts w:ascii="Arial" w:hAnsi="Arial" w:cs="Arial"/>
                <w:color w:val="000000"/>
                <w:sz w:val="18"/>
                <w:szCs w:val="18"/>
              </w:rPr>
              <w:t>Obračunsko obdobje je od prvega do zadnjega v mesecu.</w:t>
            </w:r>
          </w:p>
          <w:p w14:paraId="74684057" w14:textId="77777777" w:rsidR="00FC1C12" w:rsidRDefault="00FC1C12" w:rsidP="00605393">
            <w:pPr>
              <w:spacing w:before="225" w:after="225"/>
              <w:jc w:val="both"/>
            </w:pPr>
            <w:r>
              <w:rPr>
                <w:rFonts w:ascii="Arial" w:hAnsi="Arial" w:cs="Arial"/>
                <w:color w:val="000000"/>
                <w:sz w:val="18"/>
                <w:szCs w:val="18"/>
              </w:rPr>
              <w:t>Izvajalec bo do vsakega 5. (petega)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5E793906" w14:textId="77777777" w:rsidR="00FC1C12" w:rsidRDefault="00FC1C12" w:rsidP="00605393">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6B8D78EA" w14:textId="77777777" w:rsidR="00FC1C12" w:rsidRDefault="00FC1C12" w:rsidP="00605393">
            <w:pPr>
              <w:spacing w:before="225" w:after="225"/>
              <w:jc w:val="both"/>
            </w:pPr>
            <w:r>
              <w:rPr>
                <w:rFonts w:ascii="Arial" w:hAnsi="Arial" w:cs="Arial"/>
                <w:color w:val="000000"/>
                <w:sz w:val="18"/>
                <w:szCs w:val="18"/>
              </w:rPr>
              <w:t>Situacija se naročniku vroči osebno ali po pošti.</w:t>
            </w:r>
          </w:p>
          <w:p w14:paraId="2D648BC4" w14:textId="77777777" w:rsidR="00FC1C12" w:rsidRDefault="00FC1C12" w:rsidP="00605393">
            <w:pPr>
              <w:spacing w:before="225" w:after="225"/>
              <w:jc w:val="both"/>
            </w:pPr>
            <w:r>
              <w:rPr>
                <w:rFonts w:ascii="Arial" w:hAnsi="Arial" w:cs="Arial"/>
                <w:color w:val="000000"/>
                <w:sz w:val="18"/>
                <w:szCs w:val="18"/>
              </w:rPr>
              <w:t>Naročnik je dolžan situacijo pregledati v roku 8 dni od prejema.</w:t>
            </w:r>
          </w:p>
          <w:p w14:paraId="0552A145" w14:textId="77777777" w:rsidR="00FC1C12" w:rsidRDefault="00FC1C12" w:rsidP="00605393">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E0176FC" w14:textId="77777777" w:rsidR="00FC1C12" w:rsidRDefault="00FC1C12" w:rsidP="00605393">
            <w:pPr>
              <w:spacing w:before="225" w:after="225"/>
              <w:jc w:val="both"/>
            </w:pPr>
            <w:r>
              <w:rPr>
                <w:rFonts w:ascii="Arial" w:hAnsi="Arial" w:cs="Arial"/>
                <w:color w:val="000000"/>
                <w:sz w:val="18"/>
                <w:szCs w:val="18"/>
              </w:rPr>
              <w:t>Končno situacijo izstavi izvajalec v 10 dneh po končni primopredaji del.</w:t>
            </w:r>
          </w:p>
        </w:tc>
      </w:tr>
    </w:tbl>
    <w:p w14:paraId="5B052E2C" w14:textId="77777777" w:rsidR="00FC1C12" w:rsidRDefault="00FC1C12" w:rsidP="00FC1C12">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070"/>
      </w:tblGrid>
      <w:tr w:rsidR="00FC1C12" w14:paraId="285DF3F8" w14:textId="77777777" w:rsidTr="00605393">
        <w:tc>
          <w:tcPr>
            <w:tcW w:w="0" w:type="auto"/>
            <w:tcMar>
              <w:top w:w="0" w:type="auto"/>
              <w:bottom w:w="0" w:type="auto"/>
            </w:tcMar>
          </w:tcPr>
          <w:p w14:paraId="70C93C80" w14:textId="77777777" w:rsidR="00FC1C12" w:rsidRDefault="00FC1C12" w:rsidP="00605393">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7322F7A1" w14:textId="77777777" w:rsidR="00FC1C12" w:rsidRDefault="00FC1C12" w:rsidP="00605393">
            <w:pPr>
              <w:spacing w:before="225" w:after="225"/>
              <w:jc w:val="both"/>
            </w:pPr>
            <w:r>
              <w:rPr>
                <w:rFonts w:ascii="Arial" w:hAnsi="Arial" w:cs="Arial"/>
                <w:color w:val="000000"/>
                <w:sz w:val="18"/>
                <w:szCs w:val="18"/>
              </w:rPr>
              <w:t>Naročnik bo nakazoval zneske po predhodnem odstavku 30. dan po uradnem prejemu potrjene začasne mesečne ali končne situacije na transakcijski račun glavnega izvajalca, ki izhaja iz te pogodbe.</w:t>
            </w:r>
          </w:p>
          <w:p w14:paraId="1F82C284" w14:textId="77777777" w:rsidR="00FC1C12" w:rsidRDefault="00FC1C12" w:rsidP="00605393">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766D127F" w14:textId="77777777" w:rsidR="00FC1C12" w:rsidRDefault="00FC1C12" w:rsidP="00605393">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516B9C74" w14:textId="77777777" w:rsidR="00FC1C12" w:rsidRDefault="00FC1C12" w:rsidP="00605393">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3765452A" w14:textId="77777777" w:rsidR="00FC1C12" w:rsidRDefault="00FC1C12" w:rsidP="00FC1C12">
      <w:pPr>
        <w:spacing w:after="0" w:line="240" w:lineRule="auto"/>
        <w:jc w:val="center"/>
      </w:pPr>
      <w:r>
        <w:rPr>
          <w:rFonts w:ascii="Arial" w:hAnsi="Arial" w:cs="Arial"/>
          <w:b/>
          <w:bCs/>
          <w:color w:val="000000"/>
          <w:sz w:val="18"/>
          <w:szCs w:val="18"/>
        </w:rPr>
        <w:t>11. člen</w:t>
      </w:r>
    </w:p>
    <w:tbl>
      <w:tblPr>
        <w:tblStyle w:val="NormalTablePHPDOCX"/>
        <w:tblW w:w="0" w:type="auto"/>
        <w:tblLook w:val="04A0" w:firstRow="1" w:lastRow="0" w:firstColumn="1" w:lastColumn="0" w:noHBand="0" w:noVBand="1"/>
      </w:tblPr>
      <w:tblGrid>
        <w:gridCol w:w="9070"/>
      </w:tblGrid>
      <w:tr w:rsidR="00FC1C12" w14:paraId="04D1FBF3" w14:textId="77777777" w:rsidTr="00605393">
        <w:tc>
          <w:tcPr>
            <w:tcW w:w="0" w:type="auto"/>
            <w:tcMar>
              <w:top w:w="0" w:type="auto"/>
              <w:bottom w:w="0" w:type="auto"/>
            </w:tcMar>
          </w:tcPr>
          <w:p w14:paraId="431B2E74" w14:textId="77777777" w:rsidR="00FC1C12" w:rsidRDefault="00FC1C12" w:rsidP="00605393">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06BB4AA9" w14:textId="77777777" w:rsidR="00FC1C12" w:rsidRDefault="00FC1C12" w:rsidP="00FC1C12">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070"/>
      </w:tblGrid>
      <w:tr w:rsidR="00FC1C12" w14:paraId="5FD9B878" w14:textId="77777777" w:rsidTr="00605393">
        <w:tc>
          <w:tcPr>
            <w:tcW w:w="0" w:type="auto"/>
            <w:tcMar>
              <w:top w:w="0" w:type="auto"/>
              <w:bottom w:w="0" w:type="auto"/>
            </w:tcMar>
          </w:tcPr>
          <w:p w14:paraId="5A2BDD68" w14:textId="77777777" w:rsidR="00FC1C12" w:rsidRDefault="00FC1C12" w:rsidP="00605393">
            <w:pPr>
              <w:spacing w:before="225" w:after="225"/>
              <w:jc w:val="both"/>
            </w:pPr>
            <w:r>
              <w:rPr>
                <w:rFonts w:ascii="Arial" w:hAnsi="Arial" w:cs="Arial"/>
                <w:color w:val="000000"/>
                <w:sz w:val="18"/>
                <w:szCs w:val="18"/>
              </w:rPr>
              <w:t xml:space="preserve">Naročnik ima v fazi gradnje pravico spremeniti ali dopolniti projektno dokumentacijo, na podlagi katere je bilo izvedeno javno naročilo in sklenjena ta pogodba. V tem primeru stranki skleneta pisni dodatek k tej pogodbi v </w:t>
            </w:r>
            <w:r>
              <w:rPr>
                <w:rFonts w:ascii="Arial" w:hAnsi="Arial" w:cs="Arial"/>
                <w:color w:val="000000"/>
                <w:sz w:val="18"/>
                <w:szCs w:val="18"/>
              </w:rPr>
              <w:lastRenderedPageBreak/>
              <w:t>katerem opredelita povečan ali zmanjšan obseg del in vpliv sprememb na pogodbeno ceno. Pri sklenitvi dodatka k pogodbi se upošteva javno-naročniška zakonodaja.</w:t>
            </w:r>
          </w:p>
        </w:tc>
      </w:tr>
    </w:tbl>
    <w:p w14:paraId="3E86BDB1" w14:textId="77777777" w:rsidR="00FC1C12" w:rsidRPr="00BF0ABF" w:rsidRDefault="00FC1C12" w:rsidP="00FC1C12">
      <w:pPr>
        <w:spacing w:before="225" w:after="225" w:line="240" w:lineRule="auto"/>
        <w:jc w:val="both"/>
        <w:rPr>
          <w:color w:val="808080" w:themeColor="background1" w:themeShade="80"/>
        </w:rPr>
      </w:pPr>
      <w:r w:rsidRPr="00BF0ABF">
        <w:rPr>
          <w:rFonts w:ascii="Arial" w:hAnsi="Arial" w:cs="Arial"/>
          <w:b/>
          <w:bCs/>
          <w:color w:val="808080" w:themeColor="background1" w:themeShade="80"/>
          <w:sz w:val="18"/>
          <w:szCs w:val="18"/>
        </w:rPr>
        <w:t>IV. PODIZVAJALCI</w:t>
      </w:r>
      <w:r>
        <w:rPr>
          <w:rFonts w:ascii="Arial" w:hAnsi="Arial" w:cs="Arial"/>
          <w:b/>
          <w:bCs/>
          <w:color w:val="808080" w:themeColor="background1" w:themeShade="80"/>
          <w:sz w:val="18"/>
          <w:szCs w:val="18"/>
        </w:rPr>
        <w:t xml:space="preserve"> </w:t>
      </w:r>
      <w:r w:rsidRPr="00BF0ABF">
        <w:rPr>
          <w:rFonts w:ascii="Arial" w:hAnsi="Arial" w:cs="Arial"/>
          <w:i/>
          <w:color w:val="808080" w:themeColor="background1" w:themeShade="80"/>
          <w:sz w:val="18"/>
          <w:szCs w:val="18"/>
        </w:rPr>
        <w:t>{</w:t>
      </w:r>
      <w:r w:rsidRPr="00BF0ABF">
        <w:rPr>
          <w:rFonts w:ascii="Arial" w:hAnsi="Arial" w:cs="Arial"/>
          <w:b/>
          <w:bCs/>
          <w:i/>
          <w:color w:val="808080" w:themeColor="background1" w:themeShade="80"/>
          <w:sz w:val="18"/>
          <w:szCs w:val="18"/>
        </w:rPr>
        <w:t>predmetno poglavje se uporabi le v primeru nastopa s podizvajalci</w:t>
      </w:r>
      <w:r w:rsidRPr="00BF0ABF">
        <w:rPr>
          <w:rFonts w:ascii="Arial" w:hAnsi="Arial" w:cs="Arial"/>
          <w:i/>
          <w:color w:val="808080" w:themeColor="background1" w:themeShade="80"/>
          <w:sz w:val="18"/>
          <w:szCs w:val="18"/>
        </w:rPr>
        <w:t>}</w:t>
      </w:r>
    </w:p>
    <w:p w14:paraId="522810EE" w14:textId="77777777" w:rsidR="00FC1C12" w:rsidRPr="00BF0ABF" w:rsidRDefault="00FC1C12" w:rsidP="00FC1C12">
      <w:pPr>
        <w:spacing w:after="0" w:line="240" w:lineRule="auto"/>
        <w:jc w:val="center"/>
        <w:rPr>
          <w:color w:val="808080" w:themeColor="background1" w:themeShade="80"/>
        </w:rPr>
      </w:pPr>
      <w:r w:rsidRPr="00BF0ABF">
        <w:rPr>
          <w:rFonts w:ascii="Arial" w:hAnsi="Arial" w:cs="Arial"/>
          <w:b/>
          <w:bCs/>
          <w:color w:val="808080" w:themeColor="background1" w:themeShade="80"/>
          <w:sz w:val="18"/>
          <w:szCs w:val="18"/>
        </w:rPr>
        <w:t>13. člen</w:t>
      </w:r>
    </w:p>
    <w:tbl>
      <w:tblPr>
        <w:tblStyle w:val="NormalTablePHPDOCX"/>
        <w:tblW w:w="0" w:type="auto"/>
        <w:tblLook w:val="04A0" w:firstRow="1" w:lastRow="0" w:firstColumn="1" w:lastColumn="0" w:noHBand="0" w:noVBand="1"/>
      </w:tblPr>
      <w:tblGrid>
        <w:gridCol w:w="9070"/>
      </w:tblGrid>
      <w:tr w:rsidR="00FC1C12" w:rsidRPr="00BF0ABF" w14:paraId="61735086" w14:textId="77777777" w:rsidTr="00605393">
        <w:tc>
          <w:tcPr>
            <w:tcW w:w="0" w:type="auto"/>
            <w:tcMar>
              <w:top w:w="0" w:type="auto"/>
              <w:bottom w:w="0" w:type="auto"/>
            </w:tcMar>
          </w:tcPr>
          <w:p w14:paraId="661E6E4C"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Izvajalec je odgovoren za dejanja in napake vseh podizvajalcev, njegovih zastopnikov ali zaposlenih, kakor da bi bila to dejanja ali napake izvajalca samega.</w:t>
            </w:r>
          </w:p>
          <w:p w14:paraId="387A52C5"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C1C12" w:rsidRPr="00BF0ABF" w14:paraId="1726099B" w14:textId="77777777" w:rsidTr="006053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C61E64" w14:textId="77777777" w:rsidR="00FC1C12" w:rsidRPr="00BF0ABF" w:rsidRDefault="00FC1C12" w:rsidP="00605393">
                  <w:pPr>
                    <w:jc w:val="right"/>
                    <w:rPr>
                      <w:color w:val="808080" w:themeColor="background1" w:themeShade="80"/>
                    </w:rPr>
                  </w:pPr>
                  <w:r w:rsidRPr="00BF0ABF">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88BF78" w14:textId="77777777" w:rsidR="00FC1C12" w:rsidRPr="00BF0ABF" w:rsidRDefault="00FC1C12" w:rsidP="00605393">
                  <w:pPr>
                    <w:rPr>
                      <w:color w:val="808080" w:themeColor="background1" w:themeShade="80"/>
                    </w:rPr>
                  </w:pPr>
                </w:p>
              </w:tc>
            </w:tr>
            <w:tr w:rsidR="00FC1C12" w:rsidRPr="00BF0ABF" w14:paraId="65EF3CB2" w14:textId="77777777" w:rsidTr="006053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4B3CD4" w14:textId="77777777" w:rsidR="00FC1C12" w:rsidRPr="00BF0ABF" w:rsidRDefault="00FC1C12" w:rsidP="00605393">
                  <w:pPr>
                    <w:jc w:val="right"/>
                    <w:rPr>
                      <w:color w:val="808080" w:themeColor="background1" w:themeShade="80"/>
                    </w:rPr>
                  </w:pPr>
                  <w:r w:rsidRPr="00BF0ABF">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669495D" w14:textId="77777777" w:rsidR="00FC1C12" w:rsidRPr="00BF0ABF" w:rsidRDefault="00FC1C12" w:rsidP="00605393">
                  <w:pPr>
                    <w:spacing w:before="135" w:after="135"/>
                    <w:jc w:val="both"/>
                    <w:textAlignment w:val="center"/>
                    <w:rPr>
                      <w:color w:val="808080" w:themeColor="background1" w:themeShade="80"/>
                    </w:rPr>
                  </w:pPr>
                  <w:r w:rsidRPr="00BF0ABF">
                    <w:rPr>
                      <w:rFonts w:ascii="Arial" w:hAnsi="Arial" w:cs="Arial"/>
                      <w:color w:val="808080" w:themeColor="background1" w:themeShade="80"/>
                      <w:position w:val="-2"/>
                      <w:sz w:val="18"/>
                      <w:szCs w:val="18"/>
                    </w:rPr>
                    <w:t>Opis del, ki jih bo izvedel podizvajalec:</w:t>
                  </w:r>
                </w:p>
                <w:p w14:paraId="50303F0A" w14:textId="77777777" w:rsidR="00FC1C12" w:rsidRPr="00BF0ABF" w:rsidRDefault="00FC1C12" w:rsidP="00605393">
                  <w:pPr>
                    <w:spacing w:before="135" w:after="135"/>
                    <w:jc w:val="both"/>
                    <w:textAlignment w:val="center"/>
                    <w:rPr>
                      <w:color w:val="808080" w:themeColor="background1" w:themeShade="80"/>
                    </w:rPr>
                  </w:pPr>
                  <w:r w:rsidRPr="00BF0ABF">
                    <w:rPr>
                      <w:rFonts w:ascii="Arial" w:hAnsi="Arial" w:cs="Arial"/>
                      <w:color w:val="808080" w:themeColor="background1" w:themeShade="80"/>
                      <w:position w:val="-2"/>
                      <w:sz w:val="18"/>
                      <w:szCs w:val="18"/>
                    </w:rPr>
                    <w:t>% končne ponudbe vrednosti, ki jo bo izvedel podizvajalec: ____</w:t>
                  </w:r>
                </w:p>
              </w:tc>
            </w:tr>
            <w:tr w:rsidR="00FC1C12" w:rsidRPr="00BF0ABF" w14:paraId="48B7E292" w14:textId="77777777" w:rsidTr="006053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F85F3E" w14:textId="77777777" w:rsidR="00FC1C12" w:rsidRPr="00BF0ABF" w:rsidRDefault="00FC1C12" w:rsidP="00605393">
                  <w:pPr>
                    <w:jc w:val="right"/>
                    <w:rPr>
                      <w:color w:val="808080" w:themeColor="background1" w:themeShade="80"/>
                    </w:rPr>
                  </w:pPr>
                  <w:r w:rsidRPr="00BF0ABF">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6A9A8D" w14:textId="77777777" w:rsidR="00FC1C12" w:rsidRPr="00BF0ABF" w:rsidRDefault="00FC1C12" w:rsidP="00605393">
                  <w:pPr>
                    <w:rPr>
                      <w:color w:val="808080" w:themeColor="background1" w:themeShade="80"/>
                    </w:rPr>
                  </w:pPr>
                </w:p>
              </w:tc>
            </w:tr>
            <w:tr w:rsidR="00FC1C12" w:rsidRPr="00BF0ABF" w14:paraId="08E8811B" w14:textId="77777777" w:rsidTr="006053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7BE297" w14:textId="77777777" w:rsidR="00FC1C12" w:rsidRPr="00BF0ABF" w:rsidRDefault="00FC1C12" w:rsidP="00605393">
                  <w:pPr>
                    <w:jc w:val="right"/>
                    <w:rPr>
                      <w:color w:val="808080" w:themeColor="background1" w:themeShade="80"/>
                    </w:rPr>
                  </w:pPr>
                  <w:r w:rsidRPr="00BF0ABF">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B095BF" w14:textId="77777777" w:rsidR="00FC1C12" w:rsidRPr="00BF0ABF" w:rsidRDefault="00FC1C12" w:rsidP="00605393">
                  <w:pPr>
                    <w:spacing w:before="135" w:after="135"/>
                    <w:jc w:val="both"/>
                    <w:textAlignment w:val="center"/>
                    <w:rPr>
                      <w:color w:val="808080" w:themeColor="background1" w:themeShade="80"/>
                    </w:rPr>
                  </w:pPr>
                  <w:r w:rsidRPr="00BF0ABF">
                    <w:rPr>
                      <w:rFonts w:ascii="Arial" w:hAnsi="Arial" w:cs="Arial"/>
                      <w:color w:val="808080" w:themeColor="background1" w:themeShade="80"/>
                      <w:position w:val="-2"/>
                      <w:sz w:val="18"/>
                      <w:szCs w:val="18"/>
                    </w:rPr>
                    <w:t>Opis del, ki jih bo izvedel podizvajalec:</w:t>
                  </w:r>
                </w:p>
                <w:p w14:paraId="496D8086" w14:textId="77777777" w:rsidR="00FC1C12" w:rsidRPr="00BF0ABF" w:rsidRDefault="00FC1C12" w:rsidP="00605393">
                  <w:pPr>
                    <w:spacing w:before="135" w:after="135"/>
                    <w:jc w:val="both"/>
                    <w:textAlignment w:val="center"/>
                    <w:rPr>
                      <w:color w:val="808080" w:themeColor="background1" w:themeShade="80"/>
                    </w:rPr>
                  </w:pPr>
                  <w:r w:rsidRPr="00BF0ABF">
                    <w:rPr>
                      <w:rFonts w:ascii="Arial" w:hAnsi="Arial" w:cs="Arial"/>
                      <w:color w:val="808080" w:themeColor="background1" w:themeShade="80"/>
                      <w:position w:val="-2"/>
                      <w:sz w:val="18"/>
                      <w:szCs w:val="18"/>
                    </w:rPr>
                    <w:t>% končne ponudbe vrednosti, ki jo bo izvedel podizvajalec: ____</w:t>
                  </w:r>
                </w:p>
              </w:tc>
            </w:tr>
          </w:tbl>
          <w:p w14:paraId="5AAD95EA" w14:textId="77777777" w:rsidR="00FC1C12" w:rsidRPr="00BF0ABF" w:rsidRDefault="00FC1C12" w:rsidP="00605393">
            <w:pPr>
              <w:rPr>
                <w:color w:val="808080" w:themeColor="background1" w:themeShade="80"/>
              </w:rPr>
            </w:pPr>
          </w:p>
          <w:p w14:paraId="505D192F"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E9BFE7C"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4"/>
            </w:tblGrid>
            <w:tr w:rsidR="00FC1C12" w:rsidRPr="00BF0ABF" w14:paraId="15CBCE40" w14:textId="77777777" w:rsidTr="00605393">
              <w:tc>
                <w:tcPr>
                  <w:tcW w:w="0" w:type="auto"/>
                  <w:tcMar>
                    <w:top w:w="0" w:type="auto"/>
                    <w:bottom w:w="0" w:type="auto"/>
                  </w:tcMar>
                </w:tcPr>
                <w:p w14:paraId="617EAFCA" w14:textId="77777777" w:rsidR="00FC1C12" w:rsidRPr="00BF0ABF" w:rsidRDefault="00FC1C12" w:rsidP="00F57270">
                  <w:pPr>
                    <w:numPr>
                      <w:ilvl w:val="0"/>
                      <w:numId w:val="26"/>
                    </w:numPr>
                    <w:jc w:val="both"/>
                    <w:rPr>
                      <w:rFonts w:ascii="Arial" w:hAnsi="Arial" w:cs="Arial"/>
                      <w:color w:val="808080" w:themeColor="background1" w:themeShade="80"/>
                      <w:sz w:val="18"/>
                      <w:szCs w:val="18"/>
                    </w:rPr>
                  </w:pPr>
                  <w:r w:rsidRPr="00BF0ABF">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542AC2EE" w14:textId="77777777" w:rsidR="00FC1C12" w:rsidRPr="00BF0ABF" w:rsidRDefault="00FC1C12" w:rsidP="00F57270">
                  <w:pPr>
                    <w:numPr>
                      <w:ilvl w:val="0"/>
                      <w:numId w:val="26"/>
                    </w:numPr>
                    <w:jc w:val="both"/>
                    <w:rPr>
                      <w:rFonts w:ascii="Arial" w:hAnsi="Arial" w:cs="Arial"/>
                      <w:color w:val="808080" w:themeColor="background1" w:themeShade="80"/>
                      <w:sz w:val="18"/>
                      <w:szCs w:val="18"/>
                    </w:rPr>
                  </w:pPr>
                  <w:r w:rsidRPr="00BF0ABF">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0785098B" w14:textId="77777777" w:rsidR="00FC1C12" w:rsidRPr="00BF0ABF" w:rsidRDefault="00FC1C12" w:rsidP="00F57270">
                  <w:pPr>
                    <w:numPr>
                      <w:ilvl w:val="0"/>
                      <w:numId w:val="26"/>
                    </w:numPr>
                    <w:jc w:val="both"/>
                    <w:rPr>
                      <w:rFonts w:ascii="Arial" w:hAnsi="Arial" w:cs="Arial"/>
                      <w:color w:val="808080" w:themeColor="background1" w:themeShade="80"/>
                      <w:sz w:val="18"/>
                      <w:szCs w:val="18"/>
                    </w:rPr>
                  </w:pPr>
                  <w:r w:rsidRPr="00BF0ABF">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46B41BEE" w14:textId="77777777" w:rsidR="00FC1C12" w:rsidRPr="00BF0ABF" w:rsidRDefault="00FC1C12" w:rsidP="00605393">
            <w:pPr>
              <w:rPr>
                <w:color w:val="808080" w:themeColor="background1" w:themeShade="80"/>
              </w:rPr>
            </w:pPr>
          </w:p>
          <w:p w14:paraId="06A05986"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Zgolj ob izpolnitvi vseh pogojev iz predhodnega odstavka, je naročnik obvezan izvršiti neposredno plačilo podizvajalcu. </w:t>
            </w:r>
          </w:p>
          <w:p w14:paraId="509717E9"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Plačila podizvajalcem se izvedejo v rokih in na enak način kot velja za plačila izvajalcu.</w:t>
            </w:r>
          </w:p>
          <w:p w14:paraId="4F7D2241"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w:t>
            </w:r>
            <w:r w:rsidRPr="00BF0ABF">
              <w:rPr>
                <w:rFonts w:ascii="Arial" w:hAnsi="Arial" w:cs="Arial"/>
                <w:color w:val="808080" w:themeColor="background1" w:themeShade="80"/>
                <w:sz w:val="18"/>
                <w:szCs w:val="18"/>
              </w:rPr>
              <w:lastRenderedPageBreak/>
              <w:t>skupaj z obvestilom posredovati tudi podatke in dokumente iz druge, tretje in četrte alineje 2. odstavka 94. člena ZJN-3.</w:t>
            </w:r>
          </w:p>
          <w:p w14:paraId="0E9804F0"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9021F2F"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BF0ABF">
              <w:rPr>
                <w:rFonts w:ascii="Arial" w:hAnsi="Arial" w:cs="Arial"/>
                <w:color w:val="808080" w:themeColor="background1" w:themeShade="80"/>
                <w:sz w:val="18"/>
                <w:szCs w:val="18"/>
              </w:rPr>
              <w:t>Nepredložitev</w:t>
            </w:r>
            <w:proofErr w:type="spellEnd"/>
            <w:r w:rsidRPr="00BF0ABF">
              <w:rPr>
                <w:rFonts w:ascii="Arial" w:hAnsi="Arial" w:cs="Arial"/>
                <w:color w:val="808080" w:themeColor="background1" w:themeShade="80"/>
                <w:sz w:val="18"/>
                <w:szCs w:val="18"/>
              </w:rPr>
              <w:t xml:space="preserve"> izjave v roku je razlog za uvedbo </w:t>
            </w:r>
            <w:proofErr w:type="spellStart"/>
            <w:r w:rsidRPr="00BF0ABF">
              <w:rPr>
                <w:rFonts w:ascii="Arial" w:hAnsi="Arial" w:cs="Arial"/>
                <w:color w:val="808080" w:themeColor="background1" w:themeShade="80"/>
                <w:sz w:val="18"/>
                <w:szCs w:val="18"/>
              </w:rPr>
              <w:t>prekrškovnega</w:t>
            </w:r>
            <w:proofErr w:type="spellEnd"/>
            <w:r w:rsidRPr="00BF0ABF">
              <w:rPr>
                <w:rFonts w:ascii="Arial" w:hAnsi="Arial" w:cs="Arial"/>
                <w:color w:val="808080" w:themeColor="background1" w:themeShade="80"/>
                <w:sz w:val="18"/>
                <w:szCs w:val="18"/>
              </w:rPr>
              <w:t xml:space="preserve"> postopka zoper izvajalca pred Državno revizijsko komisijo. Poleg globe je sankcija tudi izločitev  iz postopkov naročanja za predpisano obdobje.</w:t>
            </w:r>
          </w:p>
        </w:tc>
      </w:tr>
    </w:tbl>
    <w:p w14:paraId="1FE507AA" w14:textId="77777777" w:rsidR="00FC1C12" w:rsidRDefault="00FC1C12" w:rsidP="00FC1C12">
      <w:pPr>
        <w:spacing w:before="225" w:after="225" w:line="240" w:lineRule="auto"/>
        <w:jc w:val="both"/>
      </w:pPr>
      <w:r>
        <w:rPr>
          <w:rFonts w:ascii="Arial" w:hAnsi="Arial" w:cs="Arial"/>
          <w:b/>
          <w:bCs/>
          <w:color w:val="000000"/>
          <w:sz w:val="18"/>
          <w:szCs w:val="18"/>
        </w:rPr>
        <w:t>V. OBVEZNOSTI NAROČNIKA</w:t>
      </w:r>
    </w:p>
    <w:p w14:paraId="3063B636" w14:textId="77777777" w:rsidR="00FC1C12" w:rsidRDefault="00FC1C12" w:rsidP="00FC1C12">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070"/>
      </w:tblGrid>
      <w:tr w:rsidR="00FC1C12" w14:paraId="1289CDCC" w14:textId="77777777" w:rsidTr="00605393">
        <w:tc>
          <w:tcPr>
            <w:tcW w:w="0" w:type="auto"/>
            <w:tcMar>
              <w:top w:w="0" w:type="auto"/>
              <w:bottom w:w="0" w:type="auto"/>
            </w:tcMar>
          </w:tcPr>
          <w:p w14:paraId="7C520AF5" w14:textId="77777777" w:rsidR="00FC1C12" w:rsidRDefault="00FC1C12" w:rsidP="00605393">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854"/>
            </w:tblGrid>
            <w:tr w:rsidR="00FC1C12" w14:paraId="11E103C2" w14:textId="77777777" w:rsidTr="00605393">
              <w:tc>
                <w:tcPr>
                  <w:tcW w:w="0" w:type="auto"/>
                  <w:tcMar>
                    <w:top w:w="0" w:type="auto"/>
                    <w:bottom w:w="0" w:type="auto"/>
                  </w:tcMar>
                </w:tcPr>
                <w:p w14:paraId="727B54EF"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00763F74"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536CE489"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138839BC"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6C1B97B1"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79975C8E"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3EC6AC25"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66C6EB52"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783E877F"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0059DD42" w14:textId="77777777" w:rsidR="00FC1C12" w:rsidRDefault="00FC1C12" w:rsidP="00605393"/>
        </w:tc>
      </w:tr>
    </w:tbl>
    <w:p w14:paraId="4BA8D404" w14:textId="77777777" w:rsidR="00FC1C12" w:rsidRDefault="00FC1C12" w:rsidP="00FC1C12">
      <w:pPr>
        <w:spacing w:after="0" w:line="240" w:lineRule="auto"/>
        <w:jc w:val="center"/>
        <w:rPr>
          <w:rFonts w:ascii="Arial" w:hAnsi="Arial" w:cs="Arial"/>
          <w:b/>
          <w:bCs/>
          <w:color w:val="000000"/>
          <w:sz w:val="18"/>
          <w:szCs w:val="18"/>
        </w:rPr>
      </w:pPr>
    </w:p>
    <w:p w14:paraId="26DA7B8C" w14:textId="77777777" w:rsidR="00FC1C12" w:rsidRDefault="00FC1C12" w:rsidP="00FC1C12">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070"/>
      </w:tblGrid>
      <w:tr w:rsidR="00FC1C12" w14:paraId="0B804707" w14:textId="77777777" w:rsidTr="00605393">
        <w:tc>
          <w:tcPr>
            <w:tcW w:w="0" w:type="auto"/>
            <w:tcMar>
              <w:top w:w="0" w:type="auto"/>
              <w:bottom w:w="0" w:type="auto"/>
            </w:tcMar>
          </w:tcPr>
          <w:p w14:paraId="26C26A99" w14:textId="77777777" w:rsidR="00FC1C12" w:rsidRDefault="00FC1C12" w:rsidP="00605393">
            <w:pPr>
              <w:spacing w:before="225" w:after="225"/>
              <w:jc w:val="both"/>
            </w:pPr>
            <w:r>
              <w:rPr>
                <w:rFonts w:ascii="Arial" w:hAnsi="Arial" w:cs="Arial"/>
                <w:color w:val="000000"/>
                <w:sz w:val="18"/>
                <w:szCs w:val="18"/>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53318A0B" w14:textId="77777777" w:rsidR="00FC1C12" w:rsidRDefault="00FC1C12" w:rsidP="00FC1C12">
      <w:pPr>
        <w:spacing w:before="225" w:after="225" w:line="240" w:lineRule="auto"/>
        <w:jc w:val="both"/>
      </w:pPr>
      <w:r>
        <w:rPr>
          <w:rFonts w:ascii="Arial" w:hAnsi="Arial" w:cs="Arial"/>
          <w:b/>
          <w:bCs/>
          <w:color w:val="000000"/>
          <w:sz w:val="18"/>
          <w:szCs w:val="18"/>
        </w:rPr>
        <w:t>VI. OBVEZNOSTI IZVAJALCA</w:t>
      </w:r>
    </w:p>
    <w:p w14:paraId="2E89B22C" w14:textId="77777777" w:rsidR="00FC1C12" w:rsidRDefault="00FC1C12" w:rsidP="00FC1C12">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FC1C12" w14:paraId="42927169" w14:textId="77777777" w:rsidTr="00605393">
        <w:tc>
          <w:tcPr>
            <w:tcW w:w="0" w:type="auto"/>
            <w:tcMar>
              <w:top w:w="0" w:type="auto"/>
              <w:bottom w:w="0" w:type="auto"/>
            </w:tcMar>
          </w:tcPr>
          <w:p w14:paraId="73850438" w14:textId="77777777" w:rsidR="00FC1C12" w:rsidRDefault="00FC1C12" w:rsidP="00605393">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54"/>
            </w:tblGrid>
            <w:tr w:rsidR="00FC1C12" w14:paraId="687633CA" w14:textId="77777777" w:rsidTr="00605393">
              <w:tc>
                <w:tcPr>
                  <w:tcW w:w="0" w:type="auto"/>
                  <w:tcMar>
                    <w:top w:w="0" w:type="auto"/>
                    <w:bottom w:w="0" w:type="auto"/>
                  </w:tcMar>
                </w:tcPr>
                <w:p w14:paraId="50FFC81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lastRenderedPageBreak/>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7FAAE10E"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ščititi interese naročnika;</w:t>
                  </w:r>
                </w:p>
                <w:p w14:paraId="5988CEB8"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706F53C4"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79ED67C2"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23B26A8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AC6F12"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082DAC5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w:t>
                  </w:r>
                  <w:proofErr w:type="spellStart"/>
                  <w:r>
                    <w:rPr>
                      <w:rFonts w:ascii="Arial" w:hAnsi="Arial" w:cs="Arial"/>
                      <w:color w:val="000000"/>
                      <w:sz w:val="18"/>
                      <w:szCs w:val="18"/>
                    </w:rPr>
                    <w:t>atestno</w:t>
                  </w:r>
                  <w:proofErr w:type="spellEnd"/>
                  <w:r>
                    <w:rPr>
                      <w:rFonts w:ascii="Arial" w:hAnsi="Arial" w:cs="Arial"/>
                      <w:color w:val="000000"/>
                      <w:sz w:val="18"/>
                      <w:szCs w:val="18"/>
                    </w:rPr>
                    <w:t xml:space="preserve"> dokumentacijo, za izvršena dela pa poročila pooblaščenih institucij o izvršenih preiskavah, o izvršenih meritvah;</w:t>
                  </w:r>
                </w:p>
                <w:p w14:paraId="5B39D5F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54D2DD7E"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38880669"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556AC99A"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7CC50284"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2CFE7F89"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3A6F6EB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5FF7CC1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405E0F49"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737D377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25C4AE5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055FF8D3"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4DD96E4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9675E8D"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7DA2FDC4"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voditi gradbeni dnevnik ter drugo gradbiščno dokumentacijo;</w:t>
                  </w:r>
                </w:p>
                <w:p w14:paraId="70EE5165"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lastRenderedPageBreak/>
                    <w:t>zagotavljal stalno prisotnost tehničnega kadra na gradbišču v času izvajanja del (vodja gradnje ali vodje del);</w:t>
                  </w:r>
                </w:p>
                <w:p w14:paraId="01B58003"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2AFCB15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3B2CC7BA"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3FF708F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032059EE"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0B26C3A6"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692C7605"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69B88FEC"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19ADAB2B" w14:textId="77777777" w:rsidR="00FC1C12" w:rsidRDefault="00FC1C12" w:rsidP="00605393"/>
          <w:p w14:paraId="368C61D8" w14:textId="77777777" w:rsidR="00FC1C12" w:rsidRDefault="00FC1C12" w:rsidP="00605393">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0715B01A" w14:textId="77777777" w:rsidR="00FC1C12" w:rsidRDefault="00FC1C12" w:rsidP="00FC1C12">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Look w:val="04A0" w:firstRow="1" w:lastRow="0" w:firstColumn="1" w:lastColumn="0" w:noHBand="0" w:noVBand="1"/>
      </w:tblPr>
      <w:tblGrid>
        <w:gridCol w:w="9070"/>
      </w:tblGrid>
      <w:tr w:rsidR="00FC1C12" w14:paraId="474BF399" w14:textId="77777777" w:rsidTr="00605393">
        <w:tc>
          <w:tcPr>
            <w:tcW w:w="0" w:type="auto"/>
            <w:tcMar>
              <w:top w:w="0" w:type="auto"/>
              <w:bottom w:w="0" w:type="auto"/>
            </w:tcMar>
          </w:tcPr>
          <w:p w14:paraId="66117896" w14:textId="77777777" w:rsidR="00FC1C12" w:rsidRDefault="00FC1C12" w:rsidP="00605393">
            <w:pPr>
              <w:spacing w:before="225" w:after="225"/>
              <w:jc w:val="both"/>
            </w:pPr>
            <w:r>
              <w:rPr>
                <w:rFonts w:ascii="Arial" w:hAnsi="Arial" w:cs="Arial"/>
                <w:color w:val="000000"/>
                <w:sz w:val="18"/>
                <w:szCs w:val="18"/>
              </w:rPr>
              <w:t>Če izvajalca predstavlja združenje dveh ali več pravnih oseb, se te osebe štejejo za solidarno odgovorne naročniku za izvajanje pogodbe,</w:t>
            </w:r>
          </w:p>
        </w:tc>
      </w:tr>
    </w:tbl>
    <w:p w14:paraId="47CD1E02" w14:textId="77777777" w:rsidR="00FC1C12" w:rsidRDefault="00FC1C12" w:rsidP="00FC1C12">
      <w:pPr>
        <w:spacing w:before="225" w:after="225" w:line="240" w:lineRule="auto"/>
        <w:jc w:val="both"/>
      </w:pPr>
      <w:r>
        <w:rPr>
          <w:rFonts w:ascii="Arial" w:hAnsi="Arial" w:cs="Arial"/>
          <w:b/>
          <w:bCs/>
          <w:color w:val="000000"/>
          <w:sz w:val="18"/>
          <w:szCs w:val="18"/>
        </w:rPr>
        <w:t>VII. STROKOVNI NADZOR</w:t>
      </w:r>
    </w:p>
    <w:p w14:paraId="2304FC02" w14:textId="77777777" w:rsidR="00FC1C12" w:rsidRDefault="00FC1C12" w:rsidP="00FC1C12">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070"/>
      </w:tblGrid>
      <w:tr w:rsidR="00FC1C12" w14:paraId="03F2305A" w14:textId="77777777" w:rsidTr="00605393">
        <w:tc>
          <w:tcPr>
            <w:tcW w:w="0" w:type="auto"/>
            <w:tcMar>
              <w:top w:w="0" w:type="auto"/>
              <w:bottom w:w="0" w:type="auto"/>
            </w:tcMar>
          </w:tcPr>
          <w:p w14:paraId="1144A4EF" w14:textId="77777777" w:rsidR="00FC1C12" w:rsidRDefault="00FC1C12" w:rsidP="00605393">
            <w:pPr>
              <w:spacing w:before="225" w:after="225"/>
              <w:jc w:val="both"/>
            </w:pPr>
            <w:r>
              <w:rPr>
                <w:rFonts w:ascii="Arial" w:hAnsi="Arial" w:cs="Arial"/>
                <w:color w:val="000000"/>
                <w:sz w:val="18"/>
                <w:szCs w:val="18"/>
              </w:rPr>
              <w:t>Naročnik imenuje za nadzornika _ _ _ _ _ _ _ _ _ _ _ _ _ _ _ _ _ _ _ _ _ _ _ _ _ _ _ _ _ _,</w:t>
            </w:r>
          </w:p>
          <w:p w14:paraId="11780DE3" w14:textId="77777777" w:rsidR="00FC1C12" w:rsidRDefault="00FC1C12" w:rsidP="00605393">
            <w:pPr>
              <w:spacing w:before="225" w:after="225"/>
              <w:jc w:val="both"/>
            </w:pPr>
            <w:r>
              <w:rPr>
                <w:rFonts w:ascii="Arial" w:hAnsi="Arial" w:cs="Arial"/>
                <w:color w:val="000000"/>
                <w:sz w:val="18"/>
                <w:szCs w:val="18"/>
              </w:rPr>
              <w:t>ki ga na gradbišču zastopa:</w:t>
            </w:r>
            <w:r>
              <w:t xml:space="preserve"> </w:t>
            </w:r>
            <w:r>
              <w:rPr>
                <w:rFonts w:ascii="Arial" w:hAnsi="Arial" w:cs="Arial"/>
                <w:color w:val="000000"/>
                <w:sz w:val="18"/>
                <w:szCs w:val="18"/>
              </w:rPr>
              <w:t>_ _ _ _ _ _ _ _ _ _ _ _ _ _ _ _ _ _ _ _</w:t>
            </w:r>
          </w:p>
          <w:p w14:paraId="45B9859F" w14:textId="77777777" w:rsidR="00FC1C12" w:rsidRDefault="00FC1C12" w:rsidP="00605393">
            <w:pPr>
              <w:spacing w:before="225" w:after="225"/>
              <w:jc w:val="both"/>
            </w:pPr>
            <w:r>
              <w:rPr>
                <w:rFonts w:ascii="Arial" w:hAnsi="Arial" w:cs="Arial"/>
                <w:color w:val="000000"/>
                <w:sz w:val="18"/>
                <w:szCs w:val="18"/>
              </w:rPr>
              <w:t>Za naročnikovega pooblaščenca in skrbnika te pogodbe imenuje _ _ _ _ _ _ _ _ _ _ _ _ _ .</w:t>
            </w:r>
          </w:p>
          <w:p w14:paraId="7947FB87" w14:textId="77777777" w:rsidR="00FC1C12" w:rsidRDefault="00FC1C12" w:rsidP="00605393">
            <w:pPr>
              <w:spacing w:before="225" w:after="225"/>
              <w:jc w:val="both"/>
            </w:pPr>
            <w:r>
              <w:rPr>
                <w:rFonts w:ascii="Arial" w:hAnsi="Arial" w:cs="Arial"/>
                <w:color w:val="000000"/>
                <w:sz w:val="18"/>
                <w:szCs w:val="18"/>
              </w:rPr>
              <w:t>Nadzorni organ ima pooblastilo naročnika, da v njegovem imenu nadzoruje izvedbo del.</w:t>
            </w:r>
          </w:p>
          <w:p w14:paraId="598950EB" w14:textId="77777777" w:rsidR="00FC1C12" w:rsidRDefault="00FC1C12" w:rsidP="00605393">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7D358C29" w14:textId="77777777" w:rsidR="00FC1C12" w:rsidRDefault="00FC1C12" w:rsidP="00FC1C12">
      <w:pPr>
        <w:spacing w:before="225" w:after="225" w:line="240" w:lineRule="auto"/>
        <w:jc w:val="both"/>
      </w:pPr>
      <w:r>
        <w:rPr>
          <w:rFonts w:ascii="Arial" w:hAnsi="Arial" w:cs="Arial"/>
          <w:b/>
          <w:bCs/>
          <w:color w:val="000000"/>
          <w:sz w:val="18"/>
          <w:szCs w:val="18"/>
        </w:rPr>
        <w:t>VIII. VODSTVO GRADBIŠČA</w:t>
      </w:r>
    </w:p>
    <w:p w14:paraId="0A4F0C31" w14:textId="77777777" w:rsidR="00FC1C12" w:rsidRDefault="00FC1C12" w:rsidP="00FC1C12">
      <w:pPr>
        <w:spacing w:after="0" w:line="240" w:lineRule="auto"/>
        <w:jc w:val="center"/>
      </w:pPr>
      <w:r>
        <w:rPr>
          <w:rFonts w:ascii="Arial" w:hAnsi="Arial" w:cs="Arial"/>
          <w:b/>
          <w:bCs/>
          <w:color w:val="000000"/>
          <w:sz w:val="18"/>
          <w:szCs w:val="18"/>
        </w:rPr>
        <w:t>19. člen</w:t>
      </w:r>
    </w:p>
    <w:tbl>
      <w:tblPr>
        <w:tblStyle w:val="NormalTablePHPDOCX"/>
        <w:tblW w:w="0" w:type="auto"/>
        <w:tblLook w:val="04A0" w:firstRow="1" w:lastRow="0" w:firstColumn="1" w:lastColumn="0" w:noHBand="0" w:noVBand="1"/>
      </w:tblPr>
      <w:tblGrid>
        <w:gridCol w:w="9070"/>
      </w:tblGrid>
      <w:tr w:rsidR="00FC1C12" w14:paraId="670BDAAB" w14:textId="77777777" w:rsidTr="00605393">
        <w:tc>
          <w:tcPr>
            <w:tcW w:w="0" w:type="auto"/>
            <w:tcMar>
              <w:top w:w="0" w:type="auto"/>
              <w:bottom w:w="0" w:type="auto"/>
            </w:tcMar>
          </w:tcPr>
          <w:p w14:paraId="15935AB1" w14:textId="77777777" w:rsidR="00FC1C12" w:rsidRDefault="00FC1C12" w:rsidP="00605393">
            <w:pPr>
              <w:spacing w:before="225" w:after="225"/>
              <w:jc w:val="both"/>
            </w:pPr>
            <w:r>
              <w:rPr>
                <w:rFonts w:ascii="Arial" w:hAnsi="Arial" w:cs="Arial"/>
                <w:color w:val="000000"/>
                <w:sz w:val="18"/>
                <w:szCs w:val="18"/>
              </w:rPr>
              <w:t>Izvajalec za svojega pooblaščenca (zastopnika) po tej pogodbi imenuje _ _ _ _ _ _ _ _ _ _ _ _ _ _ _ _ _, ki ga na gradbišču zastopa kot vodja gradnje.</w:t>
            </w:r>
          </w:p>
          <w:p w14:paraId="510AF631" w14:textId="77777777" w:rsidR="00FC1C12" w:rsidRDefault="00FC1C12" w:rsidP="00605393">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2C9390FD" w14:textId="77777777" w:rsidR="00FC1C12" w:rsidRDefault="00FC1C12" w:rsidP="00605393">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342E15EC" w14:textId="77777777" w:rsidR="00FC1C12" w:rsidRDefault="00FC1C12" w:rsidP="00605393">
            <w:pPr>
              <w:spacing w:before="225" w:after="225"/>
              <w:jc w:val="both"/>
            </w:pPr>
            <w:r>
              <w:rPr>
                <w:rFonts w:ascii="Arial" w:hAnsi="Arial" w:cs="Arial"/>
                <w:color w:val="000000"/>
                <w:sz w:val="18"/>
                <w:szCs w:val="18"/>
              </w:rPr>
              <w:t>Izvajalec ne sme zamenjati vodje gradnje brez predhodnega soglasja naročnika.</w:t>
            </w:r>
          </w:p>
        </w:tc>
      </w:tr>
    </w:tbl>
    <w:p w14:paraId="4CD0CD74" w14:textId="77777777" w:rsidR="00FC1C12" w:rsidRDefault="00FC1C12" w:rsidP="00FC1C12">
      <w:pPr>
        <w:spacing w:before="225" w:after="225" w:line="240" w:lineRule="auto"/>
        <w:jc w:val="both"/>
      </w:pPr>
      <w:r>
        <w:rPr>
          <w:rFonts w:ascii="Arial" w:hAnsi="Arial" w:cs="Arial"/>
          <w:b/>
          <w:bCs/>
          <w:color w:val="000000"/>
          <w:sz w:val="18"/>
          <w:szCs w:val="18"/>
        </w:rPr>
        <w:lastRenderedPageBreak/>
        <w:t>IX. PRAVICE POGODBENIH STRANK</w:t>
      </w:r>
    </w:p>
    <w:p w14:paraId="0166B43C" w14:textId="77777777" w:rsidR="00FC1C12" w:rsidRDefault="00FC1C12" w:rsidP="00FC1C12">
      <w:pPr>
        <w:spacing w:after="0" w:line="240" w:lineRule="auto"/>
        <w:jc w:val="center"/>
      </w:pPr>
      <w:r>
        <w:rPr>
          <w:rFonts w:ascii="Arial" w:hAnsi="Arial" w:cs="Arial"/>
          <w:b/>
          <w:bCs/>
          <w:color w:val="000000"/>
          <w:sz w:val="18"/>
          <w:szCs w:val="18"/>
        </w:rPr>
        <w:t>20. člen</w:t>
      </w:r>
    </w:p>
    <w:tbl>
      <w:tblPr>
        <w:tblStyle w:val="NormalTablePHPDOCX"/>
        <w:tblW w:w="0" w:type="auto"/>
        <w:tblLook w:val="04A0" w:firstRow="1" w:lastRow="0" w:firstColumn="1" w:lastColumn="0" w:noHBand="0" w:noVBand="1"/>
      </w:tblPr>
      <w:tblGrid>
        <w:gridCol w:w="9070"/>
      </w:tblGrid>
      <w:tr w:rsidR="00FC1C12" w14:paraId="6878C5F0" w14:textId="77777777" w:rsidTr="00605393">
        <w:tc>
          <w:tcPr>
            <w:tcW w:w="0" w:type="auto"/>
            <w:tcMar>
              <w:top w:w="0" w:type="auto"/>
              <w:bottom w:w="0" w:type="auto"/>
            </w:tcMar>
          </w:tcPr>
          <w:p w14:paraId="5C1D1426" w14:textId="77777777" w:rsidR="00FC1C12" w:rsidRDefault="00FC1C12" w:rsidP="00605393">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629AD20A" w14:textId="77777777" w:rsidR="00FC1C12" w:rsidRDefault="00FC1C12" w:rsidP="00605393">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7C4E6F23" w14:textId="77777777" w:rsidR="00FC1C12" w:rsidRDefault="00FC1C12" w:rsidP="00FC1C12">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070"/>
      </w:tblGrid>
      <w:tr w:rsidR="00FC1C12" w14:paraId="613D5117" w14:textId="77777777" w:rsidTr="00605393">
        <w:tc>
          <w:tcPr>
            <w:tcW w:w="0" w:type="auto"/>
            <w:tcMar>
              <w:top w:w="0" w:type="auto"/>
              <w:bottom w:w="0" w:type="auto"/>
            </w:tcMar>
          </w:tcPr>
          <w:p w14:paraId="680A8195" w14:textId="77777777" w:rsidR="00FC1C12" w:rsidRDefault="00FC1C12" w:rsidP="00605393">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761A124F" w14:textId="77777777" w:rsidR="00FC1C12" w:rsidRDefault="00FC1C12" w:rsidP="00605393">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085CCAE2" w14:textId="77777777" w:rsidR="00FC1C12" w:rsidRDefault="00FC1C12" w:rsidP="00FC1C12">
      <w:pPr>
        <w:spacing w:after="0" w:line="240" w:lineRule="auto"/>
        <w:jc w:val="center"/>
      </w:pPr>
      <w:r>
        <w:rPr>
          <w:rFonts w:ascii="Arial" w:hAnsi="Arial" w:cs="Arial"/>
          <w:b/>
          <w:bCs/>
          <w:color w:val="000000"/>
          <w:sz w:val="18"/>
          <w:szCs w:val="18"/>
        </w:rPr>
        <w:t>22. člen</w:t>
      </w:r>
    </w:p>
    <w:tbl>
      <w:tblPr>
        <w:tblStyle w:val="NormalTablePHPDOCX"/>
        <w:tblW w:w="0" w:type="auto"/>
        <w:tblLook w:val="04A0" w:firstRow="1" w:lastRow="0" w:firstColumn="1" w:lastColumn="0" w:noHBand="0" w:noVBand="1"/>
      </w:tblPr>
      <w:tblGrid>
        <w:gridCol w:w="9070"/>
      </w:tblGrid>
      <w:tr w:rsidR="00FC1C12" w14:paraId="2A937D54" w14:textId="77777777" w:rsidTr="00605393">
        <w:tc>
          <w:tcPr>
            <w:tcW w:w="0" w:type="auto"/>
            <w:tcMar>
              <w:top w:w="0" w:type="auto"/>
              <w:bottom w:w="0" w:type="auto"/>
            </w:tcMar>
          </w:tcPr>
          <w:p w14:paraId="6ADFE650" w14:textId="77777777" w:rsidR="00FC1C12" w:rsidRDefault="00FC1C12" w:rsidP="00605393">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773BD980" w14:textId="77777777" w:rsidR="00FC1C12" w:rsidRDefault="00FC1C12" w:rsidP="00FC1C12">
      <w:pPr>
        <w:spacing w:before="225" w:after="225" w:line="240" w:lineRule="auto"/>
        <w:jc w:val="both"/>
      </w:pPr>
      <w:r>
        <w:rPr>
          <w:rFonts w:ascii="Arial" w:hAnsi="Arial" w:cs="Arial"/>
          <w:b/>
          <w:bCs/>
          <w:color w:val="000000"/>
          <w:sz w:val="18"/>
          <w:szCs w:val="18"/>
        </w:rPr>
        <w:t>X. ROKI IZVAJANJA DEL</w:t>
      </w:r>
    </w:p>
    <w:p w14:paraId="4E140979" w14:textId="77777777" w:rsidR="00FC1C12" w:rsidRDefault="00FC1C12" w:rsidP="00FC1C12">
      <w:pPr>
        <w:spacing w:after="0" w:line="240" w:lineRule="auto"/>
        <w:jc w:val="center"/>
      </w:pPr>
      <w:r>
        <w:rPr>
          <w:rFonts w:ascii="Arial" w:hAnsi="Arial" w:cs="Arial"/>
          <w:b/>
          <w:bCs/>
          <w:color w:val="000000"/>
          <w:sz w:val="18"/>
          <w:szCs w:val="18"/>
        </w:rPr>
        <w:t>23. člen</w:t>
      </w:r>
    </w:p>
    <w:tbl>
      <w:tblPr>
        <w:tblStyle w:val="NormalTablePHPDOCX"/>
        <w:tblW w:w="0" w:type="auto"/>
        <w:tblLook w:val="04A0" w:firstRow="1" w:lastRow="0" w:firstColumn="1" w:lastColumn="0" w:noHBand="0" w:noVBand="1"/>
      </w:tblPr>
      <w:tblGrid>
        <w:gridCol w:w="9070"/>
      </w:tblGrid>
      <w:tr w:rsidR="00FC1C12" w14:paraId="6CAB3D5A" w14:textId="77777777" w:rsidTr="00605393">
        <w:tc>
          <w:tcPr>
            <w:tcW w:w="0" w:type="auto"/>
            <w:tcMar>
              <w:top w:w="0" w:type="auto"/>
              <w:bottom w:w="0" w:type="auto"/>
            </w:tcMar>
          </w:tcPr>
          <w:p w14:paraId="71BC381A" w14:textId="77777777" w:rsidR="00FC1C12" w:rsidRDefault="00FC1C12" w:rsidP="00605393">
            <w:pPr>
              <w:spacing w:before="225" w:after="225"/>
              <w:jc w:val="both"/>
            </w:pPr>
            <w:r>
              <w:rPr>
                <w:rFonts w:ascii="Arial" w:hAnsi="Arial" w:cs="Arial"/>
                <w:color w:val="000000"/>
                <w:sz w:val="18"/>
                <w:szCs w:val="18"/>
              </w:rPr>
              <w:t>Izvajalec se zavezuje, da bo s pogodbenimi deli začel, ko ga bo naročnik uvedel v delo in da bo pogodbena dela dokončal v skladu s terminskim planom, najkasneje do {________________}.</w:t>
            </w:r>
          </w:p>
          <w:p w14:paraId="5CC132C8" w14:textId="77777777" w:rsidR="00FC1C12" w:rsidRDefault="00FC1C12" w:rsidP="00605393">
            <w:pPr>
              <w:spacing w:before="225" w:after="225"/>
              <w:jc w:val="both"/>
            </w:pPr>
            <w:r>
              <w:rPr>
                <w:rFonts w:ascii="Arial" w:hAnsi="Arial" w:cs="Arial"/>
                <w:color w:val="000000"/>
                <w:sz w:val="18"/>
                <w:szCs w:val="18"/>
              </w:rPr>
              <w:t>Rok iz predhodnega odstavka je bistvena sestavina te pogodbe.</w:t>
            </w:r>
          </w:p>
          <w:p w14:paraId="7AC60DE0" w14:textId="77777777" w:rsidR="00FC1C12" w:rsidRDefault="00FC1C12" w:rsidP="00605393">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1B0F47CF" w14:textId="77777777" w:rsidR="00FC1C12" w:rsidRDefault="00FC1C12" w:rsidP="00605393">
            <w:pPr>
              <w:spacing w:before="225" w:after="225"/>
              <w:jc w:val="both"/>
            </w:pPr>
            <w:r>
              <w:rPr>
                <w:rFonts w:ascii="Arial" w:hAnsi="Arial" w:cs="Arial"/>
                <w:color w:val="000000"/>
                <w:sz w:val="18"/>
                <w:szCs w:val="18"/>
              </w:rPr>
              <w:t>Izvajalec je dolžan v roku 8 dni od podpisa izdelati natančen terminski plan dinamike napredovanja del.</w:t>
            </w:r>
          </w:p>
          <w:p w14:paraId="34428660" w14:textId="77777777" w:rsidR="00FC1C12" w:rsidRDefault="00FC1C12" w:rsidP="00605393">
            <w:pPr>
              <w:spacing w:before="225" w:after="225"/>
              <w:jc w:val="both"/>
            </w:pPr>
            <w:r>
              <w:rPr>
                <w:rFonts w:ascii="Arial" w:hAnsi="Arial" w:cs="Arial"/>
                <w:color w:val="000000"/>
                <w:sz w:val="18"/>
                <w:szCs w:val="18"/>
              </w:rPr>
              <w:t>Naročnik si pridržuje pravico spreminjati dinamiko izvajanja del v okviru zagotovljenih sredstev.</w:t>
            </w:r>
          </w:p>
          <w:p w14:paraId="7729D0DC" w14:textId="77777777" w:rsidR="00FC1C12" w:rsidRDefault="00FC1C12" w:rsidP="00605393">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1A3E8CC6" w14:textId="77777777" w:rsidR="00FC1C12" w:rsidRDefault="00FC1C12" w:rsidP="00605393">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005D9318" w14:textId="77777777" w:rsidR="00FC1C12" w:rsidRDefault="00FC1C12" w:rsidP="00FC1C12">
      <w:pPr>
        <w:spacing w:after="0" w:line="240" w:lineRule="auto"/>
        <w:jc w:val="center"/>
      </w:pPr>
      <w:r>
        <w:rPr>
          <w:rFonts w:ascii="Arial" w:hAnsi="Arial" w:cs="Arial"/>
          <w:b/>
          <w:bCs/>
          <w:color w:val="000000"/>
          <w:sz w:val="18"/>
          <w:szCs w:val="18"/>
        </w:rPr>
        <w:t>24. člen</w:t>
      </w:r>
    </w:p>
    <w:tbl>
      <w:tblPr>
        <w:tblStyle w:val="NormalTablePHPDOCX"/>
        <w:tblW w:w="0" w:type="auto"/>
        <w:tblLook w:val="04A0" w:firstRow="1" w:lastRow="0" w:firstColumn="1" w:lastColumn="0" w:noHBand="0" w:noVBand="1"/>
      </w:tblPr>
      <w:tblGrid>
        <w:gridCol w:w="9070"/>
      </w:tblGrid>
      <w:tr w:rsidR="00FC1C12" w14:paraId="19F72C5D" w14:textId="77777777" w:rsidTr="00605393">
        <w:tc>
          <w:tcPr>
            <w:tcW w:w="0" w:type="auto"/>
            <w:tcMar>
              <w:top w:w="0" w:type="auto"/>
              <w:bottom w:w="0" w:type="auto"/>
            </w:tcMar>
          </w:tcPr>
          <w:p w14:paraId="20E0BAB1" w14:textId="77777777" w:rsidR="00FC1C12" w:rsidRDefault="00FC1C12" w:rsidP="00605393">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54"/>
            </w:tblGrid>
            <w:tr w:rsidR="00FC1C12" w14:paraId="5CBD0705" w14:textId="77777777" w:rsidTr="00605393">
              <w:tc>
                <w:tcPr>
                  <w:tcW w:w="0" w:type="auto"/>
                  <w:tcMar>
                    <w:top w:w="0" w:type="auto"/>
                    <w:bottom w:w="0" w:type="auto"/>
                  </w:tcMar>
                </w:tcPr>
                <w:p w14:paraId="6866C9E7" w14:textId="77777777" w:rsidR="00FC1C12" w:rsidRDefault="00FC1C12" w:rsidP="00F57270">
                  <w:pPr>
                    <w:numPr>
                      <w:ilvl w:val="0"/>
                      <w:numId w:val="29"/>
                    </w:numPr>
                    <w:jc w:val="both"/>
                    <w:rPr>
                      <w:rFonts w:ascii="Arial" w:hAnsi="Arial" w:cs="Arial"/>
                      <w:color w:val="000000"/>
                      <w:sz w:val="18"/>
                      <w:szCs w:val="18"/>
                    </w:rPr>
                  </w:pPr>
                  <w:r>
                    <w:rPr>
                      <w:rFonts w:ascii="Arial" w:hAnsi="Arial" w:cs="Arial"/>
                      <w:color w:val="000000"/>
                      <w:sz w:val="18"/>
                      <w:szCs w:val="18"/>
                    </w:rPr>
                    <w:t>zaradi dodatno naročenih ali spremenjenih del, izvedenih po pisni zahtevi naročnika in</w:t>
                  </w:r>
                </w:p>
                <w:p w14:paraId="4A5C9495" w14:textId="77777777" w:rsidR="00FC1C12" w:rsidRDefault="00FC1C12" w:rsidP="00F57270">
                  <w:pPr>
                    <w:numPr>
                      <w:ilvl w:val="0"/>
                      <w:numId w:val="29"/>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5AC3446C" w14:textId="77777777" w:rsidR="00FC1C12" w:rsidRDefault="00FC1C12" w:rsidP="00605393">
            <w:pPr>
              <w:spacing w:before="225" w:after="225"/>
              <w:jc w:val="both"/>
            </w:pPr>
            <w:r>
              <w:rPr>
                <w:rFonts w:ascii="Arial" w:hAnsi="Arial" w:cs="Arial"/>
                <w:color w:val="000000"/>
                <w:sz w:val="18"/>
                <w:szCs w:val="18"/>
              </w:rPr>
              <w:lastRenderedPageBreak/>
              <w:t>Na nastop in prenehanje okoliščin, ki po tej pogodbi lahko vplivajo na spremembo rokov, mora izvajalec opozoriti naročnika pisno in jih v roku 2 delovnih dni po seznanitvi z njimi evidentirati v gradbenem dnevniku.</w:t>
            </w:r>
          </w:p>
          <w:p w14:paraId="1024DBDF" w14:textId="77777777" w:rsidR="00FC1C12" w:rsidRDefault="00FC1C12" w:rsidP="00605393">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113BE6B" w14:textId="77777777" w:rsidR="00FC1C12" w:rsidRDefault="00FC1C12" w:rsidP="00605393">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1D7D08DB" w14:textId="77777777" w:rsidR="00FC1C12" w:rsidRDefault="00FC1C12" w:rsidP="00605393">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60C9884E" w14:textId="77777777" w:rsidR="00FC1C12" w:rsidRDefault="00FC1C12" w:rsidP="00605393">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2E7F14DE" w14:textId="77777777" w:rsidR="00FC1C12" w:rsidRDefault="00FC1C12" w:rsidP="00605393">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5C505E24" w14:textId="77777777" w:rsidR="00FC1C12" w:rsidRDefault="00FC1C12" w:rsidP="00605393">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12386E96" w14:textId="77777777" w:rsidR="00FC1C12" w:rsidRDefault="00FC1C12" w:rsidP="00605393">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3A6DA448" w14:textId="77777777" w:rsidR="00FC1C12" w:rsidRDefault="00FC1C12" w:rsidP="00FC1C12">
      <w:pPr>
        <w:spacing w:before="225" w:after="225" w:line="240" w:lineRule="auto"/>
        <w:jc w:val="both"/>
      </w:pPr>
      <w:r>
        <w:rPr>
          <w:rFonts w:ascii="Arial" w:hAnsi="Arial" w:cs="Arial"/>
          <w:b/>
          <w:bCs/>
          <w:color w:val="000000"/>
          <w:sz w:val="18"/>
          <w:szCs w:val="18"/>
        </w:rPr>
        <w:t>XI. POGODBENA KAZEN</w:t>
      </w:r>
    </w:p>
    <w:p w14:paraId="1B443659" w14:textId="77777777" w:rsidR="00FC1C12" w:rsidRDefault="00FC1C12" w:rsidP="00FC1C12">
      <w:pPr>
        <w:spacing w:after="0" w:line="240" w:lineRule="auto"/>
        <w:jc w:val="center"/>
      </w:pPr>
      <w:r>
        <w:rPr>
          <w:rFonts w:ascii="Arial" w:hAnsi="Arial" w:cs="Arial"/>
          <w:b/>
          <w:bCs/>
          <w:color w:val="000000"/>
          <w:sz w:val="18"/>
          <w:szCs w:val="18"/>
        </w:rPr>
        <w:t>25. člen</w:t>
      </w:r>
    </w:p>
    <w:tbl>
      <w:tblPr>
        <w:tblStyle w:val="NormalTablePHPDOCX"/>
        <w:tblW w:w="0" w:type="auto"/>
        <w:tblLook w:val="04A0" w:firstRow="1" w:lastRow="0" w:firstColumn="1" w:lastColumn="0" w:noHBand="0" w:noVBand="1"/>
      </w:tblPr>
      <w:tblGrid>
        <w:gridCol w:w="9070"/>
      </w:tblGrid>
      <w:tr w:rsidR="00FC1C12" w14:paraId="2B1B1CC4" w14:textId="77777777" w:rsidTr="00605393">
        <w:tc>
          <w:tcPr>
            <w:tcW w:w="0" w:type="auto"/>
            <w:tcMar>
              <w:top w:w="0" w:type="auto"/>
              <w:bottom w:w="0" w:type="auto"/>
            </w:tcMar>
          </w:tcPr>
          <w:p w14:paraId="22E5C628" w14:textId="77777777" w:rsidR="00FC1C12" w:rsidRDefault="00FC1C12" w:rsidP="0060539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63EFAD7E" w14:textId="77777777" w:rsidR="00FC1C12" w:rsidRDefault="00FC1C12" w:rsidP="00605393">
            <w:pPr>
              <w:spacing w:before="225" w:after="225"/>
              <w:jc w:val="both"/>
            </w:pPr>
            <w:r>
              <w:rPr>
                <w:rFonts w:ascii="Arial" w:hAnsi="Arial" w:cs="Arial"/>
                <w:color w:val="000000"/>
                <w:sz w:val="18"/>
                <w:szCs w:val="18"/>
              </w:rPr>
              <w:t>Pogodbena kazen se obračuna pri končnem obračunu.</w:t>
            </w:r>
          </w:p>
          <w:p w14:paraId="7CDFA71E" w14:textId="77777777" w:rsidR="00FC1C12" w:rsidRDefault="00FC1C12" w:rsidP="00605393">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A2B5036" w14:textId="77777777" w:rsidR="00FC1C12" w:rsidRDefault="00FC1C12" w:rsidP="00FC1C12">
      <w:pPr>
        <w:spacing w:before="225" w:after="225" w:line="240" w:lineRule="auto"/>
        <w:jc w:val="both"/>
      </w:pPr>
      <w:r>
        <w:rPr>
          <w:rFonts w:ascii="Arial" w:hAnsi="Arial" w:cs="Arial"/>
          <w:b/>
          <w:bCs/>
          <w:color w:val="000000"/>
          <w:sz w:val="18"/>
          <w:szCs w:val="18"/>
        </w:rPr>
        <w:t>XII. PREVZEM DEL</w:t>
      </w:r>
    </w:p>
    <w:p w14:paraId="7AB10C9E" w14:textId="77777777" w:rsidR="00FC1C12" w:rsidRDefault="00FC1C12" w:rsidP="00FC1C12">
      <w:pPr>
        <w:spacing w:after="0" w:line="240" w:lineRule="auto"/>
        <w:jc w:val="center"/>
      </w:pPr>
      <w:r>
        <w:rPr>
          <w:rFonts w:ascii="Arial" w:hAnsi="Arial" w:cs="Arial"/>
          <w:b/>
          <w:bCs/>
          <w:color w:val="000000"/>
          <w:sz w:val="18"/>
          <w:szCs w:val="18"/>
        </w:rPr>
        <w:t>26. člen</w:t>
      </w:r>
    </w:p>
    <w:tbl>
      <w:tblPr>
        <w:tblStyle w:val="NormalTablePHPDOCX"/>
        <w:tblW w:w="0" w:type="auto"/>
        <w:tblLook w:val="04A0" w:firstRow="1" w:lastRow="0" w:firstColumn="1" w:lastColumn="0" w:noHBand="0" w:noVBand="1"/>
      </w:tblPr>
      <w:tblGrid>
        <w:gridCol w:w="9070"/>
      </w:tblGrid>
      <w:tr w:rsidR="00FC1C12" w14:paraId="5BA553B1" w14:textId="77777777" w:rsidTr="00605393">
        <w:tc>
          <w:tcPr>
            <w:tcW w:w="0" w:type="auto"/>
            <w:tcMar>
              <w:top w:w="0" w:type="auto"/>
              <w:bottom w:w="0" w:type="auto"/>
            </w:tcMar>
          </w:tcPr>
          <w:p w14:paraId="753E03E7" w14:textId="77777777" w:rsidR="00FC1C12" w:rsidRDefault="00FC1C12" w:rsidP="00605393">
            <w:pPr>
              <w:spacing w:before="225" w:after="225"/>
              <w:jc w:val="both"/>
            </w:pPr>
            <w:r>
              <w:rPr>
                <w:rFonts w:ascii="Arial" w:hAnsi="Arial" w:cs="Arial"/>
                <w:color w:val="000000"/>
                <w:sz w:val="18"/>
                <w:szCs w:val="18"/>
              </w:rPr>
              <w:lastRenderedPageBreak/>
              <w:t>Izvajalec je dolžan datum dokončanja del vpisati v gradbeni dnevnik in naročnika takoj pozvati na prevzem del.</w:t>
            </w:r>
          </w:p>
          <w:p w14:paraId="6728B485" w14:textId="77777777" w:rsidR="00FC1C12" w:rsidRDefault="00FC1C12" w:rsidP="00605393">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1FA2390C" w14:textId="77777777" w:rsidR="00FC1C12" w:rsidRDefault="00FC1C12" w:rsidP="00605393">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854"/>
            </w:tblGrid>
            <w:tr w:rsidR="00FC1C12" w14:paraId="31B1A7CA" w14:textId="77777777" w:rsidTr="00605393">
              <w:tc>
                <w:tcPr>
                  <w:tcW w:w="0" w:type="auto"/>
                  <w:tcMar>
                    <w:top w:w="0" w:type="auto"/>
                    <w:bottom w:w="0" w:type="auto"/>
                  </w:tcMar>
                </w:tcPr>
                <w:p w14:paraId="2D7335F6"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37E9E57A"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23153B42"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008F26D3"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0ED129F2"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0942F2B9"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68665EF6"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3A55EAF5"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0D23843C"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2694B35C"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077EC249" w14:textId="77777777" w:rsidR="00FC1C12" w:rsidRDefault="00FC1C12" w:rsidP="00605393"/>
          <w:p w14:paraId="24F00C17" w14:textId="77777777" w:rsidR="00FC1C12" w:rsidRDefault="00FC1C12" w:rsidP="00605393">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280C9038" w14:textId="77777777" w:rsidR="00FC1C12" w:rsidRDefault="00FC1C12" w:rsidP="00605393">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05058139" w14:textId="77777777" w:rsidR="00FC1C12" w:rsidRDefault="00FC1C12" w:rsidP="00605393">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3F3B291F" w14:textId="77777777" w:rsidR="00FC1C12" w:rsidRDefault="00FC1C12" w:rsidP="00605393">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70888770" w14:textId="77777777" w:rsidR="00FC1C12" w:rsidRDefault="00FC1C12" w:rsidP="00FC1C12">
      <w:pPr>
        <w:spacing w:before="225" w:after="225" w:line="240" w:lineRule="auto"/>
        <w:jc w:val="both"/>
      </w:pPr>
      <w:r>
        <w:rPr>
          <w:rFonts w:ascii="Arial" w:hAnsi="Arial" w:cs="Arial"/>
          <w:b/>
          <w:bCs/>
          <w:color w:val="000000"/>
          <w:sz w:val="18"/>
          <w:szCs w:val="18"/>
        </w:rPr>
        <w:t>XIII. ODPRAVA NAPAK OZIROMA POMANJKLJIVOSTI TER GARANCIJSKA DOBA</w:t>
      </w:r>
    </w:p>
    <w:p w14:paraId="40C0C13C" w14:textId="77777777" w:rsidR="00FC1C12" w:rsidRDefault="00FC1C12" w:rsidP="00FC1C12">
      <w:pPr>
        <w:spacing w:after="0" w:line="240" w:lineRule="auto"/>
        <w:jc w:val="center"/>
      </w:pPr>
      <w:r>
        <w:rPr>
          <w:rFonts w:ascii="Arial" w:hAnsi="Arial" w:cs="Arial"/>
          <w:b/>
          <w:bCs/>
          <w:color w:val="000000"/>
          <w:sz w:val="18"/>
          <w:szCs w:val="18"/>
        </w:rPr>
        <w:t>27. člen</w:t>
      </w:r>
    </w:p>
    <w:tbl>
      <w:tblPr>
        <w:tblStyle w:val="NormalTablePHPDOCX"/>
        <w:tblW w:w="0" w:type="auto"/>
        <w:tblLook w:val="04A0" w:firstRow="1" w:lastRow="0" w:firstColumn="1" w:lastColumn="0" w:noHBand="0" w:noVBand="1"/>
      </w:tblPr>
      <w:tblGrid>
        <w:gridCol w:w="9070"/>
      </w:tblGrid>
      <w:tr w:rsidR="00FC1C12" w14:paraId="15121984" w14:textId="77777777" w:rsidTr="00605393">
        <w:tc>
          <w:tcPr>
            <w:tcW w:w="0" w:type="auto"/>
            <w:tcMar>
              <w:top w:w="0" w:type="auto"/>
              <w:bottom w:w="0" w:type="auto"/>
            </w:tcMar>
          </w:tcPr>
          <w:p w14:paraId="3DC1E3DA" w14:textId="77777777" w:rsidR="00FC1C12" w:rsidRDefault="00FC1C12" w:rsidP="00605393">
            <w:pPr>
              <w:spacing w:before="225" w:after="225"/>
              <w:jc w:val="both"/>
            </w:pPr>
            <w:r>
              <w:rPr>
                <w:rFonts w:ascii="Arial" w:hAnsi="Arial" w:cs="Arial"/>
                <w:color w:val="000000"/>
                <w:sz w:val="18"/>
                <w:szCs w:val="18"/>
              </w:rPr>
              <w:t>Izvajalec odgovarja za morebitne napake v izdelavi objekta po tej pogodbi, ki zadevajo njegovo solidnost deset (10) let, za kakovost izvedenih del pa 5 let od sprejema in izročitve objekta ali del oziroma od dneva uporabe. Za opremo, ki jo je izvajalec vgradil pa velja glede vsebine in roka garancija proizvajalca.</w:t>
            </w:r>
          </w:p>
          <w:p w14:paraId="524EFFDB" w14:textId="77777777" w:rsidR="00FC1C12" w:rsidRDefault="00FC1C12" w:rsidP="00605393">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3BBA5059" w14:textId="77777777" w:rsidR="00FC1C12" w:rsidRDefault="00FC1C12" w:rsidP="00605393">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75A92D5C" w14:textId="77777777" w:rsidR="00FC1C12" w:rsidRDefault="00FC1C12" w:rsidP="00605393">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763E2A1D" w14:textId="77777777" w:rsidR="00FC1C12" w:rsidRDefault="00FC1C12" w:rsidP="00605393">
            <w:pPr>
              <w:spacing w:before="225" w:after="225"/>
              <w:jc w:val="both"/>
            </w:pPr>
            <w:r>
              <w:rPr>
                <w:rFonts w:ascii="Arial" w:hAnsi="Arial" w:cs="Arial"/>
                <w:color w:val="000000"/>
                <w:sz w:val="18"/>
                <w:szCs w:val="18"/>
              </w:rPr>
              <w:lastRenderedPageBreak/>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49E298F0" w14:textId="77777777" w:rsidR="00FC1C12" w:rsidRDefault="00FC1C12" w:rsidP="00605393">
            <w:pPr>
              <w:spacing w:before="225" w:after="225"/>
              <w:jc w:val="both"/>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w:t>
            </w:r>
            <w:proofErr w:type="spellStart"/>
            <w:r>
              <w:rPr>
                <w:rFonts w:ascii="Arial" w:hAnsi="Arial" w:cs="Arial"/>
                <w:color w:val="000000"/>
                <w:sz w:val="18"/>
                <w:szCs w:val="18"/>
              </w:rPr>
              <w:t>neobratovanja</w:t>
            </w:r>
            <w:proofErr w:type="spellEnd"/>
            <w:r>
              <w:rPr>
                <w:rFonts w:ascii="Arial" w:hAnsi="Arial" w:cs="Arial"/>
                <w:color w:val="000000"/>
                <w:sz w:val="18"/>
                <w:szCs w:val="18"/>
              </w:rPr>
              <w:t xml:space="preserve"> objekta za čas do vzpostavitve funkcionalnega stanja.</w:t>
            </w:r>
          </w:p>
        </w:tc>
      </w:tr>
    </w:tbl>
    <w:p w14:paraId="726986C3" w14:textId="77777777" w:rsidR="00FC1C12" w:rsidRDefault="00FC1C12" w:rsidP="00FC1C12">
      <w:pPr>
        <w:spacing w:before="225" w:after="225" w:line="240" w:lineRule="auto"/>
        <w:jc w:val="both"/>
      </w:pPr>
      <w:r>
        <w:rPr>
          <w:rFonts w:ascii="Arial" w:hAnsi="Arial" w:cs="Arial"/>
          <w:b/>
          <w:bCs/>
          <w:color w:val="000000"/>
          <w:sz w:val="18"/>
          <w:szCs w:val="18"/>
        </w:rPr>
        <w:t>XIV. JAMSTVA IN ZAVAROVANJA</w:t>
      </w:r>
    </w:p>
    <w:p w14:paraId="5563CE51" w14:textId="77777777" w:rsidR="00FC1C12" w:rsidRDefault="00FC1C12" w:rsidP="00FC1C12">
      <w:pPr>
        <w:spacing w:after="0" w:line="240" w:lineRule="auto"/>
        <w:jc w:val="center"/>
      </w:pPr>
      <w:r>
        <w:rPr>
          <w:rFonts w:ascii="Arial" w:hAnsi="Arial" w:cs="Arial"/>
          <w:b/>
          <w:bCs/>
          <w:color w:val="000000"/>
          <w:sz w:val="18"/>
          <w:szCs w:val="18"/>
        </w:rPr>
        <w:t>28. člen</w:t>
      </w:r>
    </w:p>
    <w:tbl>
      <w:tblPr>
        <w:tblStyle w:val="NormalTablePHPDOCX"/>
        <w:tblW w:w="0" w:type="auto"/>
        <w:tblLook w:val="04A0" w:firstRow="1" w:lastRow="0" w:firstColumn="1" w:lastColumn="0" w:noHBand="0" w:noVBand="1"/>
      </w:tblPr>
      <w:tblGrid>
        <w:gridCol w:w="9070"/>
      </w:tblGrid>
      <w:tr w:rsidR="00FC1C12" w14:paraId="30D13DB6" w14:textId="77777777" w:rsidTr="00605393">
        <w:tc>
          <w:tcPr>
            <w:tcW w:w="0" w:type="auto"/>
            <w:tcMar>
              <w:top w:w="0" w:type="auto"/>
              <w:bottom w:w="0" w:type="auto"/>
            </w:tcMar>
          </w:tcPr>
          <w:p w14:paraId="70EECD6B" w14:textId="77777777" w:rsidR="00FC1C12" w:rsidRDefault="00FC1C12" w:rsidP="00605393">
            <w:pPr>
              <w:spacing w:before="225" w:after="225"/>
              <w:jc w:val="both"/>
            </w:pPr>
            <w:r>
              <w:rPr>
                <w:rFonts w:ascii="Arial" w:hAnsi="Arial" w:cs="Arial"/>
                <w:color w:val="000000"/>
                <w:sz w:val="18"/>
                <w:szCs w:val="18"/>
              </w:rPr>
              <w:t>ZAVAROVANJE ZA DOBRO IZVEDBO</w:t>
            </w:r>
          </w:p>
          <w:p w14:paraId="144B7377" w14:textId="77777777" w:rsidR="00FC1C12" w:rsidRDefault="00FC1C12" w:rsidP="00605393">
            <w:pPr>
              <w:spacing w:before="225" w:after="225"/>
              <w:jc w:val="both"/>
            </w:pPr>
            <w:r>
              <w:rPr>
                <w:rFonts w:ascii="Arial" w:hAnsi="Arial" w:cs="Arial"/>
                <w:color w:val="000000"/>
                <w:sz w:val="18"/>
                <w:szCs w:val="18"/>
              </w:rPr>
              <w:t>Instrument zavarovanja: menica z menično izjavo</w:t>
            </w:r>
          </w:p>
          <w:p w14:paraId="2D995DCB" w14:textId="77777777" w:rsidR="00FC1C12" w:rsidRDefault="00FC1C12" w:rsidP="00605393">
            <w:pPr>
              <w:spacing w:before="225" w:after="225"/>
              <w:jc w:val="both"/>
            </w:pPr>
            <w:r>
              <w:rPr>
                <w:rFonts w:ascii="Arial" w:hAnsi="Arial" w:cs="Arial"/>
                <w:color w:val="000000"/>
                <w:sz w:val="18"/>
                <w:szCs w:val="18"/>
              </w:rPr>
              <w:t>Višina zavarovanja: _____________</w:t>
            </w:r>
          </w:p>
          <w:p w14:paraId="6FB00C1C" w14:textId="77777777" w:rsidR="00FC1C12" w:rsidRDefault="00FC1C12" w:rsidP="00605393">
            <w:pPr>
              <w:spacing w:before="225" w:after="225"/>
              <w:jc w:val="both"/>
            </w:pPr>
            <w:r>
              <w:rPr>
                <w:rFonts w:ascii="Arial" w:hAnsi="Arial" w:cs="Arial"/>
                <w:color w:val="000000"/>
                <w:sz w:val="18"/>
                <w:szCs w:val="18"/>
              </w:rPr>
              <w:t>Čas veljavnosti: _____________</w:t>
            </w:r>
          </w:p>
          <w:p w14:paraId="4FCD866E" w14:textId="77777777" w:rsidR="00FC1C12" w:rsidRDefault="00FC1C12" w:rsidP="0060539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AAB1855" w14:textId="77777777" w:rsidR="00FC1C12" w:rsidRDefault="00FC1C12" w:rsidP="0060539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63937DF" w14:textId="77777777" w:rsidR="00FC1C12" w:rsidRDefault="00FC1C12" w:rsidP="00FC1C12">
      <w:pPr>
        <w:spacing w:after="0" w:line="240" w:lineRule="auto"/>
        <w:jc w:val="center"/>
      </w:pPr>
      <w:r>
        <w:rPr>
          <w:rFonts w:ascii="Arial" w:hAnsi="Arial" w:cs="Arial"/>
          <w:b/>
          <w:bCs/>
          <w:color w:val="000000"/>
          <w:sz w:val="18"/>
          <w:szCs w:val="18"/>
        </w:rPr>
        <w:t>29. člen</w:t>
      </w:r>
    </w:p>
    <w:tbl>
      <w:tblPr>
        <w:tblStyle w:val="NormalTablePHPDOCX"/>
        <w:tblW w:w="0" w:type="auto"/>
        <w:tblLook w:val="04A0" w:firstRow="1" w:lastRow="0" w:firstColumn="1" w:lastColumn="0" w:noHBand="0" w:noVBand="1"/>
      </w:tblPr>
      <w:tblGrid>
        <w:gridCol w:w="9070"/>
      </w:tblGrid>
      <w:tr w:rsidR="00FC1C12" w14:paraId="4B53A196" w14:textId="77777777" w:rsidTr="00605393">
        <w:tc>
          <w:tcPr>
            <w:tcW w:w="0" w:type="auto"/>
            <w:tcMar>
              <w:top w:w="0" w:type="auto"/>
              <w:bottom w:w="0" w:type="auto"/>
            </w:tcMar>
          </w:tcPr>
          <w:p w14:paraId="3C214E2A" w14:textId="77777777" w:rsidR="00FC1C12" w:rsidRDefault="00FC1C12" w:rsidP="00605393">
            <w:pPr>
              <w:spacing w:before="225" w:after="225"/>
              <w:jc w:val="both"/>
            </w:pPr>
            <w:r>
              <w:rPr>
                <w:rFonts w:ascii="Arial" w:hAnsi="Arial" w:cs="Arial"/>
                <w:color w:val="000000"/>
                <w:sz w:val="18"/>
                <w:szCs w:val="18"/>
              </w:rPr>
              <w:t>ZAVAROVANJE ODGOVORNOSTI</w:t>
            </w:r>
          </w:p>
          <w:p w14:paraId="64C0672A" w14:textId="77777777" w:rsidR="00FC1C12" w:rsidRDefault="00FC1C12" w:rsidP="00605393">
            <w:pPr>
              <w:spacing w:before="225" w:after="225"/>
              <w:jc w:val="both"/>
            </w:pPr>
            <w:r>
              <w:rPr>
                <w:rFonts w:ascii="Arial" w:hAnsi="Arial" w:cs="Arial"/>
                <w:color w:val="000000"/>
                <w:sz w:val="18"/>
                <w:szCs w:val="18"/>
              </w:rPr>
              <w:t>Višina zavarovanja: najmanj 50.000,00 EUR</w:t>
            </w:r>
          </w:p>
          <w:p w14:paraId="4442A228" w14:textId="77777777" w:rsidR="00FC1C12" w:rsidRDefault="00FC1C12" w:rsidP="00605393">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626AD527" w14:textId="77777777" w:rsidR="00FC1C12" w:rsidRDefault="00FC1C12" w:rsidP="00FC1C12">
      <w:pPr>
        <w:spacing w:after="0" w:line="240" w:lineRule="auto"/>
        <w:jc w:val="center"/>
      </w:pPr>
      <w:r>
        <w:rPr>
          <w:rFonts w:ascii="Arial" w:hAnsi="Arial" w:cs="Arial"/>
          <w:b/>
          <w:bCs/>
          <w:color w:val="000000"/>
          <w:sz w:val="18"/>
          <w:szCs w:val="18"/>
        </w:rPr>
        <w:t>30. člen</w:t>
      </w:r>
    </w:p>
    <w:tbl>
      <w:tblPr>
        <w:tblStyle w:val="NormalTablePHPDOCX"/>
        <w:tblW w:w="0" w:type="auto"/>
        <w:tblLook w:val="04A0" w:firstRow="1" w:lastRow="0" w:firstColumn="1" w:lastColumn="0" w:noHBand="0" w:noVBand="1"/>
      </w:tblPr>
      <w:tblGrid>
        <w:gridCol w:w="9070"/>
      </w:tblGrid>
      <w:tr w:rsidR="00FC1C12" w14:paraId="1EEC0776" w14:textId="77777777" w:rsidTr="00605393">
        <w:tc>
          <w:tcPr>
            <w:tcW w:w="0" w:type="auto"/>
            <w:tcMar>
              <w:top w:w="0" w:type="auto"/>
              <w:bottom w:w="0" w:type="auto"/>
            </w:tcMar>
          </w:tcPr>
          <w:p w14:paraId="378014F5" w14:textId="77777777" w:rsidR="00FC1C12" w:rsidRDefault="00FC1C12" w:rsidP="00605393">
            <w:pPr>
              <w:spacing w:before="225" w:after="225"/>
              <w:jc w:val="both"/>
            </w:pPr>
            <w:r>
              <w:rPr>
                <w:rFonts w:ascii="Arial" w:hAnsi="Arial" w:cs="Arial"/>
                <w:color w:val="000000"/>
                <w:sz w:val="18"/>
                <w:szCs w:val="18"/>
              </w:rPr>
              <w:t>ZAVAROVANJE ZA ODPRAVO NAPAK</w:t>
            </w:r>
          </w:p>
          <w:p w14:paraId="47B0C209" w14:textId="77777777" w:rsidR="00FC1C12" w:rsidRDefault="00FC1C12" w:rsidP="00605393">
            <w:pPr>
              <w:spacing w:before="225" w:after="225"/>
              <w:jc w:val="both"/>
            </w:pPr>
            <w:r>
              <w:rPr>
                <w:rFonts w:ascii="Arial" w:hAnsi="Arial" w:cs="Arial"/>
                <w:color w:val="000000"/>
                <w:sz w:val="18"/>
                <w:szCs w:val="18"/>
              </w:rPr>
              <w:t>Instrument zavarovanja: menica z menično izjavo</w:t>
            </w:r>
          </w:p>
          <w:p w14:paraId="6310B499" w14:textId="77777777" w:rsidR="00FC1C12" w:rsidRDefault="00FC1C12" w:rsidP="00605393">
            <w:pPr>
              <w:spacing w:before="225" w:after="225"/>
              <w:jc w:val="both"/>
            </w:pPr>
            <w:r>
              <w:rPr>
                <w:rFonts w:ascii="Arial" w:hAnsi="Arial" w:cs="Arial"/>
                <w:color w:val="000000"/>
                <w:sz w:val="18"/>
                <w:szCs w:val="18"/>
              </w:rPr>
              <w:t>Višina zavarovanja: _____________</w:t>
            </w:r>
          </w:p>
          <w:p w14:paraId="12ED4FEA" w14:textId="77777777" w:rsidR="00FC1C12" w:rsidRDefault="00FC1C12" w:rsidP="00605393">
            <w:pPr>
              <w:spacing w:before="225" w:after="225"/>
              <w:jc w:val="both"/>
            </w:pPr>
            <w:r>
              <w:rPr>
                <w:rFonts w:ascii="Arial" w:hAnsi="Arial" w:cs="Arial"/>
                <w:color w:val="000000"/>
                <w:sz w:val="18"/>
                <w:szCs w:val="18"/>
              </w:rPr>
              <w:t>Čas veljavnosti: _____________</w:t>
            </w:r>
          </w:p>
          <w:p w14:paraId="351F80ED" w14:textId="77777777" w:rsidR="00FC1C12" w:rsidRDefault="00FC1C12" w:rsidP="00605393">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14:paraId="14A1D16D" w14:textId="77777777" w:rsidR="00FC1C12" w:rsidRDefault="00FC1C12" w:rsidP="00605393">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FE6EA92" w14:textId="77777777" w:rsidR="00FC1C12" w:rsidRDefault="00FC1C12" w:rsidP="00FC1C12">
      <w:pPr>
        <w:spacing w:before="225" w:after="225" w:line="240" w:lineRule="auto"/>
        <w:jc w:val="both"/>
      </w:pPr>
      <w:r>
        <w:rPr>
          <w:rFonts w:ascii="Arial" w:hAnsi="Arial" w:cs="Arial"/>
          <w:b/>
          <w:bCs/>
          <w:color w:val="000000"/>
          <w:sz w:val="18"/>
          <w:szCs w:val="18"/>
        </w:rPr>
        <w:t>XV. ODSTOP OD POGODBE</w:t>
      </w:r>
    </w:p>
    <w:p w14:paraId="38C1BF6D" w14:textId="77777777" w:rsidR="00FC1C12" w:rsidRDefault="00FC1C12" w:rsidP="00FC1C12">
      <w:pPr>
        <w:spacing w:after="0" w:line="240" w:lineRule="auto"/>
        <w:jc w:val="center"/>
      </w:pPr>
      <w:r>
        <w:rPr>
          <w:rFonts w:ascii="Arial" w:hAnsi="Arial" w:cs="Arial"/>
          <w:b/>
          <w:bCs/>
          <w:color w:val="000000"/>
          <w:sz w:val="18"/>
          <w:szCs w:val="18"/>
        </w:rPr>
        <w:t>31. člen</w:t>
      </w:r>
    </w:p>
    <w:tbl>
      <w:tblPr>
        <w:tblStyle w:val="NormalTablePHPDOCX"/>
        <w:tblW w:w="0" w:type="auto"/>
        <w:tblLook w:val="04A0" w:firstRow="1" w:lastRow="0" w:firstColumn="1" w:lastColumn="0" w:noHBand="0" w:noVBand="1"/>
      </w:tblPr>
      <w:tblGrid>
        <w:gridCol w:w="9070"/>
      </w:tblGrid>
      <w:tr w:rsidR="00FC1C12" w14:paraId="3FEC2FC7" w14:textId="77777777" w:rsidTr="00605393">
        <w:tc>
          <w:tcPr>
            <w:tcW w:w="0" w:type="auto"/>
            <w:tcMar>
              <w:top w:w="0" w:type="auto"/>
              <w:bottom w:w="0" w:type="auto"/>
            </w:tcMar>
          </w:tcPr>
          <w:p w14:paraId="7BD99102" w14:textId="77777777" w:rsidR="00FC1C12" w:rsidRDefault="00FC1C12" w:rsidP="0060539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49D06D1" w14:textId="77777777" w:rsidR="00FC1C12" w:rsidRDefault="00FC1C12" w:rsidP="0060539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854"/>
            </w:tblGrid>
            <w:tr w:rsidR="00FC1C12" w14:paraId="692DDF7D" w14:textId="77777777" w:rsidTr="00605393">
              <w:tc>
                <w:tcPr>
                  <w:tcW w:w="0" w:type="auto"/>
                  <w:tcMar>
                    <w:top w:w="0" w:type="auto"/>
                    <w:bottom w:w="0" w:type="auto"/>
                  </w:tcMar>
                </w:tcPr>
                <w:p w14:paraId="771B5AF6" w14:textId="77777777" w:rsidR="00FC1C12" w:rsidRDefault="00FC1C12" w:rsidP="00F57270">
                  <w:pPr>
                    <w:numPr>
                      <w:ilvl w:val="0"/>
                      <w:numId w:val="3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F7D83CE" w14:textId="77777777" w:rsidR="00FC1C12" w:rsidRDefault="00FC1C12" w:rsidP="00F57270">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D365A2A" w14:textId="77777777" w:rsidR="00FC1C12" w:rsidRDefault="00FC1C12" w:rsidP="00F57270">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FE39D46" w14:textId="77777777" w:rsidR="00FC1C12" w:rsidRDefault="00FC1C12" w:rsidP="00605393"/>
          <w:p w14:paraId="7A153841" w14:textId="77777777" w:rsidR="00FC1C12" w:rsidRDefault="00FC1C12" w:rsidP="0060539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54"/>
            </w:tblGrid>
            <w:tr w:rsidR="00FC1C12" w14:paraId="35226AFD" w14:textId="77777777" w:rsidTr="00605393">
              <w:tc>
                <w:tcPr>
                  <w:tcW w:w="0" w:type="auto"/>
                  <w:tcMar>
                    <w:top w:w="0" w:type="auto"/>
                    <w:bottom w:w="0" w:type="auto"/>
                  </w:tcMar>
                </w:tcPr>
                <w:p w14:paraId="1B1C0DCD" w14:textId="77777777" w:rsidR="00FC1C12" w:rsidRDefault="00FC1C12" w:rsidP="00F57270">
                  <w:pPr>
                    <w:numPr>
                      <w:ilvl w:val="0"/>
                      <w:numId w:val="3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E4A3270" w14:textId="77777777" w:rsidR="00FC1C12" w:rsidRDefault="00FC1C12" w:rsidP="00F57270">
                  <w:pPr>
                    <w:numPr>
                      <w:ilvl w:val="0"/>
                      <w:numId w:val="3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7DB8AC" w14:textId="77777777" w:rsidR="00FC1C12" w:rsidRDefault="00FC1C12" w:rsidP="00F57270">
                  <w:pPr>
                    <w:numPr>
                      <w:ilvl w:val="0"/>
                      <w:numId w:val="3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46F30D9" w14:textId="77777777" w:rsidR="00FC1C12" w:rsidRDefault="00FC1C12" w:rsidP="00605393"/>
          <w:p w14:paraId="38B1AC81" w14:textId="77777777" w:rsidR="00FC1C12" w:rsidRDefault="00FC1C12" w:rsidP="00605393">
            <w:pPr>
              <w:spacing w:before="225" w:after="225"/>
              <w:jc w:val="both"/>
            </w:pPr>
            <w:r>
              <w:rPr>
                <w:rFonts w:ascii="Arial" w:hAnsi="Arial" w:cs="Arial"/>
                <w:color w:val="000000"/>
                <w:sz w:val="18"/>
                <w:szCs w:val="18"/>
              </w:rPr>
              <w:t>Odstop od pogodbe učinkuje z dnem, ko izvajalec prejme pisno izjavo naročnika o odstopu.</w:t>
            </w:r>
          </w:p>
          <w:p w14:paraId="1333A922" w14:textId="77777777" w:rsidR="00FC1C12" w:rsidRDefault="00FC1C12" w:rsidP="0060539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2F1C87F" w14:textId="77777777" w:rsidR="00FC1C12" w:rsidRDefault="00FC1C12" w:rsidP="00FC1C12">
      <w:pPr>
        <w:spacing w:before="225" w:after="225" w:line="240" w:lineRule="auto"/>
        <w:jc w:val="both"/>
      </w:pPr>
      <w:r>
        <w:rPr>
          <w:rFonts w:ascii="Arial" w:hAnsi="Arial" w:cs="Arial"/>
          <w:b/>
          <w:bCs/>
          <w:color w:val="000000"/>
          <w:sz w:val="18"/>
          <w:szCs w:val="18"/>
        </w:rPr>
        <w:t>XVI. SOCIALNA KLAVZULA IN RAZVEZNI POGOJ</w:t>
      </w:r>
    </w:p>
    <w:p w14:paraId="70A59CDB" w14:textId="77777777" w:rsidR="00FC1C12" w:rsidRDefault="00FC1C12" w:rsidP="00FC1C12">
      <w:pPr>
        <w:spacing w:after="0" w:line="240" w:lineRule="auto"/>
        <w:jc w:val="center"/>
      </w:pPr>
      <w:r>
        <w:rPr>
          <w:rFonts w:ascii="Arial" w:hAnsi="Arial" w:cs="Arial"/>
          <w:b/>
          <w:bCs/>
          <w:color w:val="000000"/>
          <w:sz w:val="18"/>
          <w:szCs w:val="18"/>
        </w:rPr>
        <w:t>32. člen</w:t>
      </w:r>
    </w:p>
    <w:tbl>
      <w:tblPr>
        <w:tblStyle w:val="NormalTablePHPDOCX"/>
        <w:tblW w:w="0" w:type="auto"/>
        <w:tblLook w:val="04A0" w:firstRow="1" w:lastRow="0" w:firstColumn="1" w:lastColumn="0" w:noHBand="0" w:noVBand="1"/>
      </w:tblPr>
      <w:tblGrid>
        <w:gridCol w:w="9070"/>
      </w:tblGrid>
      <w:tr w:rsidR="00FC1C12" w14:paraId="411E5E91" w14:textId="77777777" w:rsidTr="00605393">
        <w:tc>
          <w:tcPr>
            <w:tcW w:w="0" w:type="auto"/>
            <w:tcMar>
              <w:top w:w="0" w:type="auto"/>
              <w:bottom w:w="0" w:type="auto"/>
            </w:tcMar>
          </w:tcPr>
          <w:p w14:paraId="1C7F6CE8" w14:textId="77777777" w:rsidR="00FC1C12" w:rsidRDefault="00FC1C12" w:rsidP="0060539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F81B0C2" w14:textId="77777777" w:rsidR="00FC1C12" w:rsidRDefault="00FC1C12" w:rsidP="00605393">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D66F053" w14:textId="77777777" w:rsidR="00FC1C12" w:rsidRDefault="00FC1C12" w:rsidP="00605393">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451EC647" w14:textId="77777777" w:rsidR="00FC1C12" w:rsidRDefault="00FC1C12" w:rsidP="00FC1C12">
      <w:pPr>
        <w:spacing w:before="225" w:after="225" w:line="240" w:lineRule="auto"/>
        <w:jc w:val="both"/>
      </w:pPr>
      <w:r>
        <w:rPr>
          <w:rFonts w:ascii="Arial" w:hAnsi="Arial" w:cs="Arial"/>
          <w:b/>
          <w:bCs/>
          <w:color w:val="000000"/>
          <w:sz w:val="18"/>
          <w:szCs w:val="18"/>
        </w:rPr>
        <w:t>XVII. ZAVAROVANJE DEL, MATERIALA IN OPREME</w:t>
      </w:r>
    </w:p>
    <w:p w14:paraId="48A97752" w14:textId="77777777" w:rsidR="00FC1C12" w:rsidRDefault="00FC1C12" w:rsidP="00FC1C12">
      <w:pPr>
        <w:spacing w:after="0" w:line="240" w:lineRule="auto"/>
        <w:jc w:val="center"/>
      </w:pPr>
      <w:r>
        <w:rPr>
          <w:rFonts w:ascii="Arial" w:hAnsi="Arial" w:cs="Arial"/>
          <w:b/>
          <w:bCs/>
          <w:color w:val="000000"/>
          <w:sz w:val="18"/>
          <w:szCs w:val="18"/>
        </w:rPr>
        <w:t>33. člen</w:t>
      </w:r>
    </w:p>
    <w:tbl>
      <w:tblPr>
        <w:tblStyle w:val="NormalTablePHPDOCX"/>
        <w:tblW w:w="0" w:type="auto"/>
        <w:tblLook w:val="04A0" w:firstRow="1" w:lastRow="0" w:firstColumn="1" w:lastColumn="0" w:noHBand="0" w:noVBand="1"/>
      </w:tblPr>
      <w:tblGrid>
        <w:gridCol w:w="9070"/>
      </w:tblGrid>
      <w:tr w:rsidR="00FC1C12" w14:paraId="06E0C9BE" w14:textId="77777777" w:rsidTr="00605393">
        <w:tc>
          <w:tcPr>
            <w:tcW w:w="0" w:type="auto"/>
            <w:tcMar>
              <w:top w:w="0" w:type="auto"/>
              <w:bottom w:w="0" w:type="auto"/>
            </w:tcMar>
          </w:tcPr>
          <w:p w14:paraId="2853635A" w14:textId="77777777" w:rsidR="00FC1C12" w:rsidRDefault="00FC1C12" w:rsidP="00605393">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2173004" w14:textId="77777777" w:rsidR="00FC1C12" w:rsidRDefault="00FC1C12" w:rsidP="00605393">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6E99C565" w14:textId="77777777" w:rsidR="00FC1C12" w:rsidRDefault="00FC1C12" w:rsidP="00605393">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1C369985" w14:textId="77777777" w:rsidR="00FC1C12" w:rsidRDefault="00FC1C12" w:rsidP="00605393">
            <w:pPr>
              <w:spacing w:before="225" w:after="225"/>
              <w:jc w:val="both"/>
            </w:pPr>
            <w:r>
              <w:rPr>
                <w:rFonts w:ascii="Arial" w:hAnsi="Arial" w:cs="Arial"/>
                <w:color w:val="000000"/>
                <w:sz w:val="18"/>
                <w:szCs w:val="18"/>
              </w:rPr>
              <w:t>Območje gradnje izvajalec opremi v skladu s predpisi s področja gradnje in varstva in zdravja pri delu.</w:t>
            </w:r>
          </w:p>
          <w:p w14:paraId="75AC5775" w14:textId="77777777" w:rsidR="00FC1C12" w:rsidRDefault="00FC1C12" w:rsidP="00605393">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6FA42307" w14:textId="77777777" w:rsidR="00FC1C12" w:rsidRDefault="00FC1C12" w:rsidP="00605393">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78A83DC9" w14:textId="77777777" w:rsidR="00FC1C12" w:rsidRDefault="00FC1C12" w:rsidP="00FC1C12">
      <w:pPr>
        <w:spacing w:before="225" w:after="225" w:line="240" w:lineRule="auto"/>
        <w:jc w:val="both"/>
      </w:pPr>
      <w:r>
        <w:rPr>
          <w:rFonts w:ascii="Arial" w:hAnsi="Arial" w:cs="Arial"/>
          <w:b/>
          <w:bCs/>
          <w:color w:val="000000"/>
          <w:sz w:val="18"/>
          <w:szCs w:val="18"/>
        </w:rPr>
        <w:t>XVIII. REŠEVANJE SPOROV</w:t>
      </w:r>
    </w:p>
    <w:p w14:paraId="695737F6" w14:textId="77777777" w:rsidR="00FC1C12" w:rsidRDefault="00FC1C12" w:rsidP="00FC1C12">
      <w:pPr>
        <w:spacing w:after="0" w:line="240" w:lineRule="auto"/>
        <w:jc w:val="center"/>
      </w:pPr>
      <w:r>
        <w:rPr>
          <w:rFonts w:ascii="Arial" w:hAnsi="Arial" w:cs="Arial"/>
          <w:b/>
          <w:bCs/>
          <w:color w:val="000000"/>
          <w:sz w:val="18"/>
          <w:szCs w:val="18"/>
        </w:rPr>
        <w:t>34. člen</w:t>
      </w:r>
    </w:p>
    <w:tbl>
      <w:tblPr>
        <w:tblStyle w:val="NormalTablePHPDOCX"/>
        <w:tblW w:w="0" w:type="auto"/>
        <w:tblLook w:val="04A0" w:firstRow="1" w:lastRow="0" w:firstColumn="1" w:lastColumn="0" w:noHBand="0" w:noVBand="1"/>
      </w:tblPr>
      <w:tblGrid>
        <w:gridCol w:w="9070"/>
      </w:tblGrid>
      <w:tr w:rsidR="00FC1C12" w14:paraId="018B5419" w14:textId="77777777" w:rsidTr="00605393">
        <w:tc>
          <w:tcPr>
            <w:tcW w:w="0" w:type="auto"/>
            <w:tcMar>
              <w:top w:w="0" w:type="auto"/>
              <w:bottom w:w="0" w:type="auto"/>
            </w:tcMar>
          </w:tcPr>
          <w:p w14:paraId="520AC097" w14:textId="77777777" w:rsidR="00FC1C12" w:rsidRDefault="00FC1C12" w:rsidP="0060539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926047E" w14:textId="77777777" w:rsidR="00FC1C12" w:rsidRDefault="00FC1C12" w:rsidP="00FC1C12">
      <w:pPr>
        <w:spacing w:before="225" w:after="225" w:line="240" w:lineRule="auto"/>
        <w:jc w:val="both"/>
      </w:pPr>
      <w:r>
        <w:rPr>
          <w:rFonts w:ascii="Arial" w:hAnsi="Arial" w:cs="Arial"/>
          <w:b/>
          <w:bCs/>
          <w:color w:val="000000"/>
          <w:sz w:val="18"/>
          <w:szCs w:val="18"/>
        </w:rPr>
        <w:t>XIX. PROTIKORUPCIJSKA DOLOČBA</w:t>
      </w:r>
    </w:p>
    <w:p w14:paraId="22874592" w14:textId="77777777" w:rsidR="00FC1C12" w:rsidRDefault="00FC1C12" w:rsidP="00FC1C12">
      <w:pPr>
        <w:spacing w:after="0" w:line="240" w:lineRule="auto"/>
        <w:jc w:val="center"/>
      </w:pPr>
      <w:r>
        <w:rPr>
          <w:rFonts w:ascii="Arial" w:hAnsi="Arial" w:cs="Arial"/>
          <w:b/>
          <w:bCs/>
          <w:color w:val="000000"/>
          <w:sz w:val="18"/>
          <w:szCs w:val="18"/>
        </w:rPr>
        <w:t>35. člen</w:t>
      </w:r>
    </w:p>
    <w:tbl>
      <w:tblPr>
        <w:tblStyle w:val="NormalTablePHPDOCX"/>
        <w:tblW w:w="0" w:type="auto"/>
        <w:tblLook w:val="04A0" w:firstRow="1" w:lastRow="0" w:firstColumn="1" w:lastColumn="0" w:noHBand="0" w:noVBand="1"/>
      </w:tblPr>
      <w:tblGrid>
        <w:gridCol w:w="9070"/>
      </w:tblGrid>
      <w:tr w:rsidR="00FC1C12" w14:paraId="68D7E659" w14:textId="77777777" w:rsidTr="00605393">
        <w:tc>
          <w:tcPr>
            <w:tcW w:w="0" w:type="auto"/>
            <w:tcMar>
              <w:top w:w="0" w:type="auto"/>
              <w:bottom w:w="0" w:type="auto"/>
            </w:tcMar>
          </w:tcPr>
          <w:p w14:paraId="3A84B147" w14:textId="77777777" w:rsidR="00FC1C12" w:rsidRDefault="00FC1C12" w:rsidP="00605393">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F91D653" w14:textId="77777777" w:rsidR="00FC1C12" w:rsidRDefault="00FC1C12" w:rsidP="00605393">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DACC703" w14:textId="77777777" w:rsidR="00FC1C12" w:rsidRDefault="00FC1C12" w:rsidP="00FC1C12">
      <w:pPr>
        <w:spacing w:before="225" w:after="225" w:line="240" w:lineRule="auto"/>
        <w:jc w:val="both"/>
      </w:pPr>
      <w:r>
        <w:rPr>
          <w:rFonts w:ascii="Arial" w:hAnsi="Arial" w:cs="Arial"/>
          <w:b/>
          <w:bCs/>
          <w:color w:val="000000"/>
          <w:sz w:val="18"/>
          <w:szCs w:val="18"/>
        </w:rPr>
        <w:t>XX. REVIZIJSKA SLED</w:t>
      </w:r>
    </w:p>
    <w:p w14:paraId="285BA066" w14:textId="77777777" w:rsidR="00FC1C12" w:rsidRDefault="00FC1C12" w:rsidP="00FC1C12">
      <w:pPr>
        <w:spacing w:after="0" w:line="240" w:lineRule="auto"/>
        <w:jc w:val="center"/>
      </w:pPr>
      <w:r>
        <w:rPr>
          <w:rFonts w:ascii="Arial" w:hAnsi="Arial" w:cs="Arial"/>
          <w:b/>
          <w:bCs/>
          <w:color w:val="000000"/>
          <w:sz w:val="18"/>
          <w:szCs w:val="18"/>
        </w:rPr>
        <w:lastRenderedPageBreak/>
        <w:t>36. člen</w:t>
      </w:r>
    </w:p>
    <w:tbl>
      <w:tblPr>
        <w:tblStyle w:val="NormalTablePHPDOCX"/>
        <w:tblW w:w="0" w:type="auto"/>
        <w:tblLook w:val="04A0" w:firstRow="1" w:lastRow="0" w:firstColumn="1" w:lastColumn="0" w:noHBand="0" w:noVBand="1"/>
      </w:tblPr>
      <w:tblGrid>
        <w:gridCol w:w="9070"/>
      </w:tblGrid>
      <w:tr w:rsidR="00FC1C12" w14:paraId="73050FF0" w14:textId="77777777" w:rsidTr="00605393">
        <w:tc>
          <w:tcPr>
            <w:tcW w:w="0" w:type="auto"/>
            <w:tcMar>
              <w:top w:w="0" w:type="auto"/>
              <w:bottom w:w="0" w:type="auto"/>
            </w:tcMar>
          </w:tcPr>
          <w:p w14:paraId="5E252884" w14:textId="77777777" w:rsidR="00FC1C12" w:rsidRDefault="00FC1C12" w:rsidP="00605393">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52904A63" w14:textId="77777777" w:rsidR="00FC1C12" w:rsidRDefault="00FC1C12" w:rsidP="00605393">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4828A2A" w14:textId="77777777" w:rsidR="00FC1C12" w:rsidRDefault="00FC1C12" w:rsidP="00605393">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1EFB2AB4" w14:textId="77777777" w:rsidR="00FC1C12" w:rsidRDefault="00FC1C12" w:rsidP="00605393">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4A1ECC5" w14:textId="77777777" w:rsidR="00FC1C12" w:rsidRDefault="00FC1C12" w:rsidP="0060539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416A3E" w14:textId="77777777" w:rsidR="00FC1C12" w:rsidRDefault="00FC1C12" w:rsidP="00FC1C12">
      <w:pPr>
        <w:spacing w:before="225" w:after="225" w:line="240" w:lineRule="auto"/>
        <w:jc w:val="both"/>
      </w:pPr>
      <w:r>
        <w:rPr>
          <w:rFonts w:ascii="Arial" w:hAnsi="Arial" w:cs="Arial"/>
          <w:b/>
          <w:bCs/>
          <w:color w:val="000000"/>
          <w:sz w:val="18"/>
          <w:szCs w:val="18"/>
        </w:rPr>
        <w:t>XXI. POSLOVNA SKRIVNOST</w:t>
      </w:r>
    </w:p>
    <w:p w14:paraId="7C959055" w14:textId="77777777" w:rsidR="00FC1C12" w:rsidRDefault="00FC1C12" w:rsidP="00FC1C12">
      <w:pPr>
        <w:spacing w:after="0" w:line="240" w:lineRule="auto"/>
        <w:jc w:val="center"/>
      </w:pPr>
      <w:r>
        <w:rPr>
          <w:rFonts w:ascii="Arial" w:hAnsi="Arial" w:cs="Arial"/>
          <w:b/>
          <w:bCs/>
          <w:color w:val="000000"/>
          <w:sz w:val="18"/>
          <w:szCs w:val="18"/>
        </w:rPr>
        <w:t>37. člen</w:t>
      </w:r>
    </w:p>
    <w:tbl>
      <w:tblPr>
        <w:tblStyle w:val="NormalTablePHPDOCX"/>
        <w:tblW w:w="0" w:type="auto"/>
        <w:tblLook w:val="04A0" w:firstRow="1" w:lastRow="0" w:firstColumn="1" w:lastColumn="0" w:noHBand="0" w:noVBand="1"/>
      </w:tblPr>
      <w:tblGrid>
        <w:gridCol w:w="9070"/>
      </w:tblGrid>
      <w:tr w:rsidR="00FC1C12" w14:paraId="7AA4FDB2" w14:textId="77777777" w:rsidTr="00605393">
        <w:tc>
          <w:tcPr>
            <w:tcW w:w="0" w:type="auto"/>
            <w:tcMar>
              <w:top w:w="0" w:type="auto"/>
              <w:bottom w:w="0" w:type="auto"/>
            </w:tcMar>
          </w:tcPr>
          <w:p w14:paraId="10CEF57B" w14:textId="77777777" w:rsidR="00FC1C12" w:rsidRDefault="00FC1C12" w:rsidP="00605393">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EAC3909" w14:textId="77777777" w:rsidR="00FC1C12" w:rsidRDefault="00FC1C12" w:rsidP="00605393">
            <w:pPr>
              <w:spacing w:before="225" w:after="225"/>
              <w:jc w:val="both"/>
            </w:pPr>
            <w:r>
              <w:rPr>
                <w:rFonts w:ascii="Arial" w:hAnsi="Arial" w:cs="Arial"/>
                <w:color w:val="000000"/>
                <w:sz w:val="18"/>
                <w:szCs w:val="18"/>
              </w:rPr>
              <w:t>Izvajalec se zavezuje varovati poslovno skrivnost naročnika in njegovih partnerjev.</w:t>
            </w:r>
          </w:p>
          <w:p w14:paraId="601507CD" w14:textId="77777777" w:rsidR="00FC1C12" w:rsidRDefault="00FC1C12" w:rsidP="00605393">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21D9354A" w14:textId="77777777" w:rsidR="00FC1C12" w:rsidRDefault="00FC1C12" w:rsidP="00605393">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24DE2E5A" w14:textId="77777777" w:rsidR="00FC1C12" w:rsidRDefault="00FC1C12" w:rsidP="00605393">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26A58F0D" w14:textId="77777777" w:rsidR="00FC1C12" w:rsidRDefault="00FC1C12" w:rsidP="00FC1C12">
      <w:pPr>
        <w:spacing w:before="225" w:after="225" w:line="240" w:lineRule="auto"/>
        <w:jc w:val="both"/>
      </w:pPr>
      <w:r>
        <w:rPr>
          <w:rFonts w:ascii="Arial" w:hAnsi="Arial" w:cs="Arial"/>
          <w:b/>
          <w:bCs/>
          <w:color w:val="000000"/>
          <w:sz w:val="18"/>
          <w:szCs w:val="18"/>
        </w:rPr>
        <w:t>XXII. KONČNE DOLOČBE</w:t>
      </w:r>
    </w:p>
    <w:p w14:paraId="386DA317" w14:textId="77777777" w:rsidR="00FC1C12" w:rsidRDefault="00FC1C12" w:rsidP="00FC1C12">
      <w:pPr>
        <w:spacing w:after="0" w:line="240" w:lineRule="auto"/>
        <w:jc w:val="center"/>
      </w:pPr>
      <w:r>
        <w:rPr>
          <w:rFonts w:ascii="Arial" w:hAnsi="Arial" w:cs="Arial"/>
          <w:b/>
          <w:bCs/>
          <w:color w:val="000000"/>
          <w:sz w:val="18"/>
          <w:szCs w:val="18"/>
        </w:rPr>
        <w:t>38. člen</w:t>
      </w:r>
    </w:p>
    <w:tbl>
      <w:tblPr>
        <w:tblStyle w:val="NormalTablePHPDOCX"/>
        <w:tblW w:w="0" w:type="auto"/>
        <w:tblLook w:val="04A0" w:firstRow="1" w:lastRow="0" w:firstColumn="1" w:lastColumn="0" w:noHBand="0" w:noVBand="1"/>
      </w:tblPr>
      <w:tblGrid>
        <w:gridCol w:w="9070"/>
      </w:tblGrid>
      <w:tr w:rsidR="00FC1C12" w14:paraId="3658167C" w14:textId="77777777" w:rsidTr="00605393">
        <w:tc>
          <w:tcPr>
            <w:tcW w:w="0" w:type="auto"/>
            <w:tcMar>
              <w:top w:w="0" w:type="auto"/>
              <w:bottom w:w="0" w:type="auto"/>
            </w:tcMar>
          </w:tcPr>
          <w:p w14:paraId="61167A20" w14:textId="77777777" w:rsidR="00FC1C12" w:rsidRDefault="00FC1C12" w:rsidP="0060539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636C5C" w14:textId="77777777" w:rsidR="00FC1C12" w:rsidRDefault="00FC1C12" w:rsidP="00FC1C12">
      <w:pPr>
        <w:spacing w:after="0" w:line="240" w:lineRule="auto"/>
        <w:jc w:val="center"/>
      </w:pPr>
      <w:r>
        <w:rPr>
          <w:rFonts w:ascii="Arial" w:hAnsi="Arial" w:cs="Arial"/>
          <w:b/>
          <w:bCs/>
          <w:color w:val="000000"/>
          <w:sz w:val="18"/>
          <w:szCs w:val="18"/>
        </w:rPr>
        <w:t>39. člen</w:t>
      </w:r>
    </w:p>
    <w:tbl>
      <w:tblPr>
        <w:tblStyle w:val="NormalTablePHPDOCX"/>
        <w:tblW w:w="0" w:type="auto"/>
        <w:tblLook w:val="04A0" w:firstRow="1" w:lastRow="0" w:firstColumn="1" w:lastColumn="0" w:noHBand="0" w:noVBand="1"/>
      </w:tblPr>
      <w:tblGrid>
        <w:gridCol w:w="8181"/>
      </w:tblGrid>
      <w:tr w:rsidR="00FC1C12" w14:paraId="7FB8BCF1" w14:textId="77777777" w:rsidTr="00605393">
        <w:tc>
          <w:tcPr>
            <w:tcW w:w="0" w:type="auto"/>
            <w:tcMar>
              <w:top w:w="0" w:type="auto"/>
              <w:bottom w:w="0" w:type="auto"/>
            </w:tcMar>
          </w:tcPr>
          <w:p w14:paraId="3D40F30B" w14:textId="77777777" w:rsidR="00FC1C12" w:rsidRDefault="00FC1C12" w:rsidP="00605393">
            <w:pPr>
              <w:spacing w:before="225" w:after="225"/>
              <w:jc w:val="both"/>
            </w:pPr>
            <w:r>
              <w:rPr>
                <w:rFonts w:ascii="Arial" w:hAnsi="Arial" w:cs="Arial"/>
                <w:color w:val="000000"/>
                <w:sz w:val="18"/>
                <w:szCs w:val="18"/>
              </w:rPr>
              <w:lastRenderedPageBreak/>
              <w:t>Pogodba se lahko spremeni ali dopolni s pisnim dodatkom, ki ga sprejmeta in podpišeta obe stranki.</w:t>
            </w:r>
          </w:p>
        </w:tc>
      </w:tr>
    </w:tbl>
    <w:p w14:paraId="6D35627C" w14:textId="77777777" w:rsidR="00FC1C12" w:rsidRDefault="00FC1C12" w:rsidP="00FC1C12">
      <w:pPr>
        <w:spacing w:after="0" w:line="240" w:lineRule="auto"/>
        <w:jc w:val="center"/>
      </w:pPr>
      <w:r>
        <w:rPr>
          <w:rFonts w:ascii="Arial" w:hAnsi="Arial" w:cs="Arial"/>
          <w:b/>
          <w:bCs/>
          <w:color w:val="000000"/>
          <w:sz w:val="18"/>
          <w:szCs w:val="18"/>
        </w:rPr>
        <w:t>40. člen</w:t>
      </w:r>
    </w:p>
    <w:tbl>
      <w:tblPr>
        <w:tblStyle w:val="NormalTablePHPDOCX"/>
        <w:tblW w:w="0" w:type="auto"/>
        <w:tblLook w:val="04A0" w:firstRow="1" w:lastRow="0" w:firstColumn="1" w:lastColumn="0" w:noHBand="0" w:noVBand="1"/>
      </w:tblPr>
      <w:tblGrid>
        <w:gridCol w:w="9070"/>
      </w:tblGrid>
      <w:tr w:rsidR="00FC1C12" w14:paraId="058F645B" w14:textId="77777777" w:rsidTr="00605393">
        <w:tc>
          <w:tcPr>
            <w:tcW w:w="0" w:type="auto"/>
            <w:tcMar>
              <w:top w:w="0" w:type="auto"/>
              <w:bottom w:w="0" w:type="auto"/>
            </w:tcMar>
          </w:tcPr>
          <w:p w14:paraId="34100F7B" w14:textId="77777777" w:rsidR="00FC1C12" w:rsidRDefault="00FC1C12" w:rsidP="00605393">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672EB2D4" w14:textId="77777777" w:rsidR="00FC1C12" w:rsidRDefault="00FC1C12" w:rsidP="0060539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6909BBC4" w14:textId="77777777" w:rsidR="00FC1C12" w:rsidRDefault="00FC1C12" w:rsidP="00FC1C12">
      <w:pPr>
        <w:spacing w:after="0" w:line="240" w:lineRule="auto"/>
        <w:jc w:val="center"/>
      </w:pPr>
      <w:r>
        <w:rPr>
          <w:rFonts w:ascii="Arial" w:hAnsi="Arial" w:cs="Arial"/>
          <w:b/>
          <w:bCs/>
          <w:color w:val="000000"/>
          <w:sz w:val="18"/>
          <w:szCs w:val="18"/>
        </w:rPr>
        <w:t>41. člen</w:t>
      </w:r>
    </w:p>
    <w:tbl>
      <w:tblPr>
        <w:tblStyle w:val="NormalTablePHPDOCX"/>
        <w:tblW w:w="0" w:type="auto"/>
        <w:tblLook w:val="04A0" w:firstRow="1" w:lastRow="0" w:firstColumn="1" w:lastColumn="0" w:noHBand="0" w:noVBand="1"/>
      </w:tblPr>
      <w:tblGrid>
        <w:gridCol w:w="9070"/>
      </w:tblGrid>
      <w:tr w:rsidR="00FC1C12" w14:paraId="6DCCBA4A" w14:textId="77777777" w:rsidTr="00605393">
        <w:tc>
          <w:tcPr>
            <w:tcW w:w="0" w:type="auto"/>
            <w:tcMar>
              <w:top w:w="0" w:type="auto"/>
              <w:bottom w:w="0" w:type="auto"/>
            </w:tcMar>
          </w:tcPr>
          <w:p w14:paraId="35753DB3" w14:textId="77777777" w:rsidR="00FC1C12" w:rsidRDefault="00FC1C12" w:rsidP="00605393">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6213A6E9" w14:textId="77777777" w:rsidR="00FC1C12" w:rsidRDefault="00FC1C12" w:rsidP="00FC1C12">
      <w:pPr>
        <w:spacing w:after="0" w:line="240" w:lineRule="auto"/>
        <w:jc w:val="center"/>
      </w:pPr>
      <w:r>
        <w:rPr>
          <w:rFonts w:ascii="Arial" w:hAnsi="Arial" w:cs="Arial"/>
          <w:b/>
          <w:bCs/>
          <w:color w:val="000000"/>
          <w:sz w:val="18"/>
          <w:szCs w:val="18"/>
        </w:rPr>
        <w:t>42. člen</w:t>
      </w:r>
    </w:p>
    <w:tbl>
      <w:tblPr>
        <w:tblStyle w:val="NormalTablePHPDOCX"/>
        <w:tblW w:w="0" w:type="auto"/>
        <w:tblLook w:val="04A0" w:firstRow="1" w:lastRow="0" w:firstColumn="1" w:lastColumn="0" w:noHBand="0" w:noVBand="1"/>
      </w:tblPr>
      <w:tblGrid>
        <w:gridCol w:w="9070"/>
      </w:tblGrid>
      <w:tr w:rsidR="00FC1C12" w14:paraId="728F4E0E" w14:textId="77777777" w:rsidTr="00605393">
        <w:tc>
          <w:tcPr>
            <w:tcW w:w="0" w:type="auto"/>
            <w:tcMar>
              <w:top w:w="0" w:type="auto"/>
              <w:bottom w:w="0" w:type="auto"/>
            </w:tcMar>
          </w:tcPr>
          <w:p w14:paraId="26F72691" w14:textId="77777777" w:rsidR="00FC1C12" w:rsidRDefault="00FC1C12" w:rsidP="00605393">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7EB276ED" w14:textId="77777777" w:rsidR="00FC1C12" w:rsidRDefault="00FC1C12" w:rsidP="00FC1C12">
      <w:pPr>
        <w:spacing w:after="0" w:line="240" w:lineRule="auto"/>
        <w:jc w:val="center"/>
      </w:pPr>
      <w:r>
        <w:rPr>
          <w:rFonts w:ascii="Arial" w:hAnsi="Arial" w:cs="Arial"/>
          <w:b/>
          <w:bCs/>
          <w:color w:val="000000"/>
          <w:sz w:val="18"/>
          <w:szCs w:val="18"/>
        </w:rPr>
        <w:t>43. člen</w:t>
      </w:r>
    </w:p>
    <w:tbl>
      <w:tblPr>
        <w:tblStyle w:val="NormalTablePHPDOCX"/>
        <w:tblW w:w="0" w:type="auto"/>
        <w:tblLook w:val="04A0" w:firstRow="1" w:lastRow="0" w:firstColumn="1" w:lastColumn="0" w:noHBand="0" w:noVBand="1"/>
      </w:tblPr>
      <w:tblGrid>
        <w:gridCol w:w="9070"/>
      </w:tblGrid>
      <w:tr w:rsidR="00FC1C12" w14:paraId="765EA0C4" w14:textId="77777777" w:rsidTr="00605393">
        <w:tc>
          <w:tcPr>
            <w:tcW w:w="0" w:type="auto"/>
            <w:tcMar>
              <w:top w:w="0" w:type="auto"/>
              <w:bottom w:w="0" w:type="auto"/>
            </w:tcMar>
          </w:tcPr>
          <w:p w14:paraId="1F896E71" w14:textId="77777777" w:rsidR="00FC1C12" w:rsidRDefault="00FC1C12" w:rsidP="00605393">
            <w:pPr>
              <w:spacing w:before="225" w:after="225"/>
              <w:jc w:val="both"/>
            </w:pPr>
            <w:r>
              <w:rPr>
                <w:rFonts w:ascii="Arial" w:hAnsi="Arial" w:cs="Arial"/>
                <w:color w:val="000000"/>
                <w:sz w:val="18"/>
                <w:szCs w:val="18"/>
              </w:rPr>
              <w:t>Ta pogodba je napisana v  petih (5) enakih izvodih, od katerih prejme naročnik tri (3) izvode, izvajalec pa dva (2) izvoda.</w:t>
            </w:r>
          </w:p>
        </w:tc>
      </w:tr>
    </w:tbl>
    <w:p w14:paraId="274A767E" w14:textId="77777777" w:rsidR="00FC1C12" w:rsidRDefault="00FC1C12" w:rsidP="00FC1C12">
      <w:pPr>
        <w:spacing w:before="975" w:after="225" w:line="240" w:lineRule="auto"/>
        <w:jc w:val="both"/>
      </w:pPr>
      <w:r>
        <w:rPr>
          <w:rFonts w:ascii="Arial" w:hAnsi="Arial" w:cs="Arial"/>
          <w:color w:val="000000"/>
          <w:sz w:val="18"/>
          <w:szCs w:val="18"/>
        </w:rPr>
        <w:t>V/na ________________, dne ________________</w:t>
      </w:r>
    </w:p>
    <w:p w14:paraId="6EB079D7" w14:textId="77777777" w:rsidR="001268D9" w:rsidRDefault="001268D9">
      <w:pPr>
        <w:spacing w:before="975" w:after="225" w:line="240" w:lineRule="auto"/>
        <w:jc w:val="both"/>
      </w:pPr>
    </w:p>
    <w:sectPr w:rsidR="001268D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FAFBD" w14:textId="77777777" w:rsidR="00CE2E3B" w:rsidRDefault="00CE2E3B" w:rsidP="006975C6">
      <w:pPr>
        <w:spacing w:after="0" w:line="240" w:lineRule="auto"/>
      </w:pPr>
      <w:r>
        <w:separator/>
      </w:r>
    </w:p>
  </w:endnote>
  <w:endnote w:type="continuationSeparator" w:id="0">
    <w:p w14:paraId="12A98FB8" w14:textId="77777777" w:rsidR="00CE2E3B" w:rsidRDefault="00CE2E3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85EBC" w14:textId="77777777" w:rsidR="00C60D34" w:rsidRPr="00A85C7D" w:rsidRDefault="00C60D34" w:rsidP="00C60D34">
    <w:pPr>
      <w:pStyle w:val="Noga"/>
      <w:pBdr>
        <w:top w:val="single" w:sz="4" w:space="1" w:color="auto"/>
      </w:pBdr>
      <w:rPr>
        <w:rFonts w:ascii="Calibri" w:hAnsi="Calibri"/>
        <w:sz w:val="20"/>
        <w:szCs w:val="20"/>
      </w:rPr>
    </w:pPr>
    <w:r>
      <w:rPr>
        <w:noProof/>
        <w:lang w:eastAsia="sl-SI"/>
      </w:rPr>
      <w:drawing>
        <wp:anchor distT="0" distB="0" distL="114300" distR="114300" simplePos="0" relativeHeight="251666944" behindDoc="1" locked="0" layoutInCell="1" allowOverlap="1" wp14:anchorId="4963F6B7" wp14:editId="1AFCB1CF">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17"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1F775859" w14:textId="77777777" w:rsidR="00C60D34" w:rsidRPr="00A85C7D" w:rsidRDefault="00C60D34" w:rsidP="00C60D34">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40850029" w14:textId="77777777" w:rsidR="00C60D34" w:rsidRPr="00A85C7D" w:rsidRDefault="00C60D34" w:rsidP="00C60D34">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p w14:paraId="46AC0B59" w14:textId="77777777" w:rsidR="00C60D34" w:rsidRPr="00A56DF6" w:rsidRDefault="00C60D34" w:rsidP="00A56DF6">
    <w:pPr>
      <w:pStyle w:val="Noga"/>
      <w:rPr>
        <w:rFonts w:ascii="Arial" w:hAnsi="Arial" w:cs="Arial"/>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FA343" w14:textId="77777777" w:rsidR="00875998" w:rsidRPr="006F1DA5" w:rsidRDefault="00875998" w:rsidP="00875998">
    <w:pPr>
      <w:pStyle w:val="Glava"/>
      <w:tabs>
        <w:tab w:val="clear" w:pos="4536"/>
        <w:tab w:val="clear" w:pos="9072"/>
        <w:tab w:val="left" w:pos="1168"/>
      </w:tabs>
      <w:rPr>
        <w:rFonts w:ascii="Arial" w:hAnsi="Arial" w:cs="Arial"/>
      </w:rPr>
    </w:pPr>
  </w:p>
  <w:p w14:paraId="3AB72140"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5376" behindDoc="1" locked="0" layoutInCell="1" allowOverlap="1" wp14:anchorId="230C13ED" wp14:editId="21652625">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8"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1E835AE9"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08B86136" w14:textId="6640DC3F"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E50F3" w14:textId="77777777" w:rsidR="00875998" w:rsidRPr="006F1DA5" w:rsidRDefault="00875998" w:rsidP="00875998">
    <w:pPr>
      <w:pStyle w:val="Glava"/>
      <w:tabs>
        <w:tab w:val="clear" w:pos="4536"/>
        <w:tab w:val="clear" w:pos="9072"/>
        <w:tab w:val="left" w:pos="1168"/>
      </w:tabs>
      <w:rPr>
        <w:rFonts w:ascii="Arial" w:hAnsi="Arial" w:cs="Arial"/>
      </w:rPr>
    </w:pPr>
  </w:p>
  <w:p w14:paraId="148461FB"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7424" behindDoc="1" locked="0" layoutInCell="1" allowOverlap="1" wp14:anchorId="3D5A45B3" wp14:editId="4B30B074">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9"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35AF9CA5"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5D6E8DF3" w14:textId="3EAC7BC0"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44CA3" w14:textId="77777777" w:rsidR="00875998" w:rsidRPr="006F1DA5" w:rsidRDefault="00875998" w:rsidP="00875998">
    <w:pPr>
      <w:pStyle w:val="Glava"/>
      <w:tabs>
        <w:tab w:val="clear" w:pos="4536"/>
        <w:tab w:val="clear" w:pos="9072"/>
        <w:tab w:val="left" w:pos="1168"/>
      </w:tabs>
      <w:rPr>
        <w:rFonts w:ascii="Arial" w:hAnsi="Arial" w:cs="Arial"/>
      </w:rPr>
    </w:pPr>
  </w:p>
  <w:p w14:paraId="77CD0BE3"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9472" behindDoc="1" locked="0" layoutInCell="1" allowOverlap="1" wp14:anchorId="10943941" wp14:editId="2165391F">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30"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104DFB47"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7BC0795D" w14:textId="0364802A"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78D18"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68992" behindDoc="1" locked="0" layoutInCell="1" allowOverlap="1" wp14:anchorId="679A2513" wp14:editId="1F8D276A">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18"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750CBD63"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0A9A574D" w14:textId="052DDB5D"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2DC5B" w14:textId="77777777" w:rsidR="00875998" w:rsidRPr="006F1DA5" w:rsidRDefault="00875998" w:rsidP="00875998">
    <w:pPr>
      <w:pStyle w:val="Glava"/>
      <w:tabs>
        <w:tab w:val="clear" w:pos="4536"/>
        <w:tab w:val="clear" w:pos="9072"/>
        <w:tab w:val="left" w:pos="1168"/>
      </w:tabs>
      <w:rPr>
        <w:rFonts w:ascii="Arial" w:hAnsi="Arial" w:cs="Arial"/>
      </w:rPr>
    </w:pPr>
  </w:p>
  <w:p w14:paraId="3567116F"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1040" behindDoc="1" locked="0" layoutInCell="1" allowOverlap="1" wp14:anchorId="4BF952E9" wp14:editId="36EE86C4">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1"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4E14A245"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3B0FFDB1" w14:textId="02FA5E7B"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2C3FE" w14:textId="77777777" w:rsidR="00875998" w:rsidRPr="006F1DA5" w:rsidRDefault="00875998" w:rsidP="00875998">
    <w:pPr>
      <w:pStyle w:val="Glava"/>
      <w:tabs>
        <w:tab w:val="clear" w:pos="4536"/>
        <w:tab w:val="clear" w:pos="9072"/>
        <w:tab w:val="left" w:pos="1168"/>
      </w:tabs>
      <w:rPr>
        <w:rFonts w:ascii="Arial" w:hAnsi="Arial" w:cs="Arial"/>
      </w:rPr>
    </w:pPr>
  </w:p>
  <w:p w14:paraId="7645E407"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3088" behindDoc="1" locked="0" layoutInCell="1" allowOverlap="1" wp14:anchorId="2C39A7BB" wp14:editId="3AE48C32">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2"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7249CAF0"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3E561A03" w14:textId="3734E322"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D8C41" w14:textId="77777777" w:rsidR="00875998" w:rsidRPr="006F1DA5" w:rsidRDefault="00875998" w:rsidP="00875998">
    <w:pPr>
      <w:pStyle w:val="Glava"/>
      <w:tabs>
        <w:tab w:val="clear" w:pos="4536"/>
        <w:tab w:val="clear" w:pos="9072"/>
        <w:tab w:val="left" w:pos="1168"/>
      </w:tabs>
      <w:rPr>
        <w:rFonts w:ascii="Arial" w:hAnsi="Arial" w:cs="Arial"/>
      </w:rPr>
    </w:pPr>
  </w:p>
  <w:p w14:paraId="70EA9551"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5136" behindDoc="1" locked="0" layoutInCell="1" allowOverlap="1" wp14:anchorId="20537856" wp14:editId="3D3C32D7">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3"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726F405B"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51D179DB" w14:textId="52AFA40A"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BD353" w14:textId="77777777" w:rsidR="00875998" w:rsidRPr="006F1DA5" w:rsidRDefault="00875998" w:rsidP="00875998">
    <w:pPr>
      <w:pStyle w:val="Glava"/>
      <w:tabs>
        <w:tab w:val="clear" w:pos="4536"/>
        <w:tab w:val="clear" w:pos="9072"/>
        <w:tab w:val="left" w:pos="1168"/>
      </w:tabs>
      <w:rPr>
        <w:rFonts w:ascii="Arial" w:hAnsi="Arial" w:cs="Arial"/>
      </w:rPr>
    </w:pPr>
  </w:p>
  <w:p w14:paraId="63E72058"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7184" behindDoc="1" locked="0" layoutInCell="1" allowOverlap="1" wp14:anchorId="51FCCA99" wp14:editId="69F54179">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4"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34D0C04A"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6D88F339" w14:textId="0B6C3EBE"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59593" w14:textId="77777777" w:rsidR="00875998" w:rsidRPr="006F1DA5" w:rsidRDefault="00875998" w:rsidP="00875998">
    <w:pPr>
      <w:pStyle w:val="Glava"/>
      <w:tabs>
        <w:tab w:val="clear" w:pos="4536"/>
        <w:tab w:val="clear" w:pos="9072"/>
        <w:tab w:val="left" w:pos="1168"/>
      </w:tabs>
      <w:rPr>
        <w:rFonts w:ascii="Arial" w:hAnsi="Arial" w:cs="Arial"/>
      </w:rPr>
    </w:pPr>
  </w:p>
  <w:p w14:paraId="4707FBCC"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9232" behindDoc="1" locked="0" layoutInCell="1" allowOverlap="1" wp14:anchorId="08A20EA6" wp14:editId="4C18AA9B">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5"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1853ACC9"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0C08396E" w14:textId="1BC90FB4"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740F7" w14:textId="77777777" w:rsidR="00875998" w:rsidRPr="006F1DA5" w:rsidRDefault="00875998" w:rsidP="00875998">
    <w:pPr>
      <w:pStyle w:val="Glava"/>
      <w:tabs>
        <w:tab w:val="clear" w:pos="4536"/>
        <w:tab w:val="clear" w:pos="9072"/>
        <w:tab w:val="left" w:pos="1168"/>
      </w:tabs>
      <w:rPr>
        <w:rFonts w:ascii="Arial" w:hAnsi="Arial" w:cs="Arial"/>
      </w:rPr>
    </w:pPr>
  </w:p>
  <w:p w14:paraId="63542AFB"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1280" behindDoc="1" locked="0" layoutInCell="1" allowOverlap="1" wp14:anchorId="420EF02E" wp14:editId="5220F657">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6"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2F01DB91"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7551113B" w14:textId="55975B72" w:rsidR="00875998"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BF736" w14:textId="77777777" w:rsidR="00875998" w:rsidRPr="006F1DA5" w:rsidRDefault="00875998" w:rsidP="00875998">
    <w:pPr>
      <w:pStyle w:val="Glava"/>
      <w:tabs>
        <w:tab w:val="clear" w:pos="4536"/>
        <w:tab w:val="clear" w:pos="9072"/>
        <w:tab w:val="left" w:pos="1168"/>
      </w:tabs>
      <w:rPr>
        <w:rFonts w:ascii="Arial" w:hAnsi="Arial" w:cs="Arial"/>
      </w:rPr>
    </w:pPr>
  </w:p>
  <w:p w14:paraId="3C67A171"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3328" behindDoc="1" locked="0" layoutInCell="1" allowOverlap="1" wp14:anchorId="3E8BF43B" wp14:editId="1A2541CB">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7"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6EA9492F"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6F6987CF" w14:textId="2259D1BA" w:rsidR="00875998"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C4EDE" w14:textId="77777777" w:rsidR="00CE2E3B" w:rsidRDefault="00CE2E3B" w:rsidP="006975C6">
      <w:pPr>
        <w:spacing w:after="0" w:line="240" w:lineRule="auto"/>
      </w:pPr>
      <w:r>
        <w:separator/>
      </w:r>
    </w:p>
  </w:footnote>
  <w:footnote w:type="continuationSeparator" w:id="0">
    <w:p w14:paraId="20B7433F" w14:textId="77777777" w:rsidR="00CE2E3B" w:rsidRDefault="00CE2E3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BE404" w14:textId="28AA9A0A" w:rsidR="00C60D34" w:rsidRDefault="00C60D34" w:rsidP="002730BC">
    <w:pPr>
      <w:pStyle w:val="Glava"/>
      <w:rPr>
        <w:rFonts w:ascii="Arial" w:hAnsi="Arial" w:cs="Arial"/>
        <w:b/>
        <w:color w:val="000000" w:themeColor="text1"/>
        <w:sz w:val="18"/>
        <w:szCs w:val="18"/>
      </w:rPr>
    </w:pPr>
  </w:p>
  <w:p w14:paraId="62E35F2F" w14:textId="77777777" w:rsidR="00C60D34" w:rsidRDefault="00C60D34" w:rsidP="00C60D34">
    <w:pPr>
      <w:jc w:val="center"/>
    </w:pPr>
    <w:r>
      <w:rPr>
        <w:noProof/>
        <w:lang w:eastAsia="sl-SI"/>
      </w:rPr>
      <w:drawing>
        <wp:inline distT="0" distB="0" distL="0" distR="0" wp14:anchorId="4A3D52E9" wp14:editId="2DA284F8">
          <wp:extent cx="516890" cy="675640"/>
          <wp:effectExtent l="19050" t="0" r="0" b="0"/>
          <wp:docPr id="16" name="Slika 16" descr="grb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občine"/>
                  <pic:cNvPicPr>
                    <a:picLocks noChangeAspect="1" noChangeArrowheads="1"/>
                  </pic:cNvPicPr>
                </pic:nvPicPr>
                <pic:blipFill>
                  <a:blip r:embed="rId1"/>
                  <a:srcRect/>
                  <a:stretch>
                    <a:fillRect/>
                  </a:stretch>
                </pic:blipFill>
                <pic:spPr bwMode="auto">
                  <a:xfrm>
                    <a:off x="0" y="0"/>
                    <a:ext cx="516890" cy="675640"/>
                  </a:xfrm>
                  <a:prstGeom prst="rect">
                    <a:avLst/>
                  </a:prstGeom>
                  <a:noFill/>
                  <a:ln w="9525">
                    <a:noFill/>
                    <a:miter lim="800000"/>
                    <a:headEnd/>
                    <a:tailEnd/>
                  </a:ln>
                </pic:spPr>
              </pic:pic>
            </a:graphicData>
          </a:graphic>
        </wp:inline>
      </w:drawing>
    </w:r>
  </w:p>
  <w:p w14:paraId="47C7776C" w14:textId="77777777" w:rsidR="00C60D34" w:rsidRPr="00397ABC" w:rsidRDefault="00C60D34" w:rsidP="00C60D34">
    <w:pPr>
      <w:jc w:val="center"/>
      <w:rPr>
        <w:rFonts w:ascii="Calibri" w:hAnsi="Calibri"/>
        <w:b/>
        <w:sz w:val="26"/>
        <w:szCs w:val="26"/>
      </w:rPr>
    </w:pPr>
    <w:r>
      <w:rPr>
        <w:rFonts w:ascii="Calibri" w:hAnsi="Calibri"/>
        <w:b/>
        <w:sz w:val="26"/>
        <w:szCs w:val="26"/>
      </w:rPr>
      <w:t>OBČINA DORNAVA</w:t>
    </w:r>
  </w:p>
  <w:p w14:paraId="6F076629" w14:textId="77777777" w:rsidR="00C60D34" w:rsidRPr="006F1DA5" w:rsidRDefault="00C60D3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45C03"/>
    <w:multiLevelType w:val="hybridMultilevel"/>
    <w:tmpl w:val="555E8BCA"/>
    <w:lvl w:ilvl="0" w:tplc="4A7260E4">
      <w:start w:val="1"/>
      <w:numFmt w:val="bullet"/>
      <w:lvlText w:val=""/>
      <w:lvlJc w:val="left"/>
      <w:pPr>
        <w:ind w:left="720" w:hanging="360"/>
      </w:pPr>
      <w:rPr>
        <w:rFonts w:ascii="Symbol" w:hAnsi="Symbol" w:cs="Symbol" w:hint="default"/>
        <w:sz w:val="18"/>
        <w:szCs w:val="18"/>
      </w:rPr>
    </w:lvl>
    <w:lvl w:ilvl="1" w:tplc="98C43626">
      <w:start w:val="1"/>
      <w:numFmt w:val="bullet"/>
      <w:lvlText w:val="o"/>
      <w:lvlJc w:val="left"/>
      <w:pPr>
        <w:ind w:left="1440" w:hanging="360"/>
      </w:pPr>
      <w:rPr>
        <w:rFonts w:ascii="Courier New" w:hAnsi="Courier New" w:cs="Courier New" w:hint="default"/>
      </w:rPr>
    </w:lvl>
    <w:lvl w:ilvl="2" w:tplc="CA1ABE7C">
      <w:start w:val="1"/>
      <w:numFmt w:val="bullet"/>
      <w:lvlText w:val=""/>
      <w:lvlJc w:val="left"/>
      <w:pPr>
        <w:ind w:left="2160" w:hanging="360"/>
      </w:pPr>
      <w:rPr>
        <w:rFonts w:ascii="Wingdings" w:hAnsi="Wingdings" w:cs="Wingdings" w:hint="default"/>
      </w:rPr>
    </w:lvl>
    <w:lvl w:ilvl="3" w:tplc="52B67442">
      <w:start w:val="1"/>
      <w:numFmt w:val="bullet"/>
      <w:lvlText w:val=""/>
      <w:lvlJc w:val="left"/>
      <w:pPr>
        <w:ind w:left="2880" w:hanging="360"/>
      </w:pPr>
      <w:rPr>
        <w:rFonts w:ascii="Symbol" w:hAnsi="Symbol" w:cs="Symbol" w:hint="default"/>
      </w:rPr>
    </w:lvl>
    <w:lvl w:ilvl="4" w:tplc="97E4A966">
      <w:start w:val="1"/>
      <w:numFmt w:val="bullet"/>
      <w:lvlText w:val="o"/>
      <w:lvlJc w:val="left"/>
      <w:pPr>
        <w:ind w:left="3600" w:hanging="360"/>
      </w:pPr>
      <w:rPr>
        <w:rFonts w:ascii="Courier New" w:hAnsi="Courier New" w:cs="Courier New" w:hint="default"/>
      </w:rPr>
    </w:lvl>
    <w:lvl w:ilvl="5" w:tplc="4C582840">
      <w:start w:val="1"/>
      <w:numFmt w:val="bullet"/>
      <w:lvlText w:val=""/>
      <w:lvlJc w:val="left"/>
      <w:pPr>
        <w:ind w:left="4320" w:hanging="360"/>
      </w:pPr>
      <w:rPr>
        <w:rFonts w:ascii="Wingdings" w:hAnsi="Wingdings" w:cs="Wingdings" w:hint="default"/>
      </w:rPr>
    </w:lvl>
    <w:lvl w:ilvl="6" w:tplc="98E4D4B6">
      <w:start w:val="1"/>
      <w:numFmt w:val="bullet"/>
      <w:lvlText w:val=""/>
      <w:lvlJc w:val="left"/>
      <w:pPr>
        <w:ind w:left="5040" w:hanging="360"/>
      </w:pPr>
      <w:rPr>
        <w:rFonts w:ascii="Symbol" w:hAnsi="Symbol" w:cs="Symbol" w:hint="default"/>
      </w:rPr>
    </w:lvl>
    <w:lvl w:ilvl="7" w:tplc="096CD73A">
      <w:start w:val="1"/>
      <w:numFmt w:val="bullet"/>
      <w:lvlText w:val="o"/>
      <w:lvlJc w:val="left"/>
      <w:pPr>
        <w:ind w:left="5760" w:hanging="360"/>
      </w:pPr>
      <w:rPr>
        <w:rFonts w:ascii="Courier New" w:hAnsi="Courier New" w:cs="Courier New" w:hint="default"/>
      </w:rPr>
    </w:lvl>
    <w:lvl w:ilvl="8" w:tplc="5C2C91DA">
      <w:start w:val="1"/>
      <w:numFmt w:val="bullet"/>
      <w:lvlText w:val=""/>
      <w:lvlJc w:val="left"/>
      <w:pPr>
        <w:ind w:left="6480" w:hanging="360"/>
      </w:pPr>
      <w:rPr>
        <w:rFonts w:ascii="Wingdings" w:hAnsi="Wingdings" w:cs="Wingdings" w:hint="default"/>
      </w:rPr>
    </w:lvl>
  </w:abstractNum>
  <w:abstractNum w:abstractNumId="1" w15:restartNumberingAfterBreak="0">
    <w:nsid w:val="065C340F"/>
    <w:multiLevelType w:val="hybridMultilevel"/>
    <w:tmpl w:val="C546C184"/>
    <w:lvl w:ilvl="0" w:tplc="67466580">
      <w:start w:val="1"/>
      <w:numFmt w:val="bullet"/>
      <w:lvlText w:val=""/>
      <w:lvlJc w:val="left"/>
      <w:pPr>
        <w:ind w:left="720" w:hanging="360"/>
      </w:pPr>
      <w:rPr>
        <w:rFonts w:ascii="Symbol" w:hAnsi="Symbol" w:cs="Symbol" w:hint="default"/>
        <w:sz w:val="18"/>
        <w:szCs w:val="18"/>
      </w:rPr>
    </w:lvl>
    <w:lvl w:ilvl="1" w:tplc="7BB65B1E">
      <w:start w:val="1"/>
      <w:numFmt w:val="bullet"/>
      <w:lvlText w:val="o"/>
      <w:lvlJc w:val="left"/>
      <w:pPr>
        <w:ind w:left="1440" w:hanging="360"/>
      </w:pPr>
      <w:rPr>
        <w:rFonts w:ascii="Courier New" w:hAnsi="Courier New" w:cs="Courier New" w:hint="default"/>
      </w:rPr>
    </w:lvl>
    <w:lvl w:ilvl="2" w:tplc="F5FA1A30">
      <w:start w:val="1"/>
      <w:numFmt w:val="bullet"/>
      <w:lvlText w:val=""/>
      <w:lvlJc w:val="left"/>
      <w:pPr>
        <w:ind w:left="2160" w:hanging="360"/>
      </w:pPr>
      <w:rPr>
        <w:rFonts w:ascii="Wingdings" w:hAnsi="Wingdings" w:cs="Wingdings" w:hint="default"/>
      </w:rPr>
    </w:lvl>
    <w:lvl w:ilvl="3" w:tplc="085C0B56">
      <w:start w:val="1"/>
      <w:numFmt w:val="bullet"/>
      <w:lvlText w:val=""/>
      <w:lvlJc w:val="left"/>
      <w:pPr>
        <w:ind w:left="2880" w:hanging="360"/>
      </w:pPr>
      <w:rPr>
        <w:rFonts w:ascii="Symbol" w:hAnsi="Symbol" w:cs="Symbol" w:hint="default"/>
      </w:rPr>
    </w:lvl>
    <w:lvl w:ilvl="4" w:tplc="252E9DF4">
      <w:start w:val="1"/>
      <w:numFmt w:val="bullet"/>
      <w:lvlText w:val="o"/>
      <w:lvlJc w:val="left"/>
      <w:pPr>
        <w:ind w:left="3600" w:hanging="360"/>
      </w:pPr>
      <w:rPr>
        <w:rFonts w:ascii="Courier New" w:hAnsi="Courier New" w:cs="Courier New" w:hint="default"/>
      </w:rPr>
    </w:lvl>
    <w:lvl w:ilvl="5" w:tplc="3AB6E054">
      <w:start w:val="1"/>
      <w:numFmt w:val="bullet"/>
      <w:lvlText w:val=""/>
      <w:lvlJc w:val="left"/>
      <w:pPr>
        <w:ind w:left="4320" w:hanging="360"/>
      </w:pPr>
      <w:rPr>
        <w:rFonts w:ascii="Wingdings" w:hAnsi="Wingdings" w:cs="Wingdings" w:hint="default"/>
      </w:rPr>
    </w:lvl>
    <w:lvl w:ilvl="6" w:tplc="87BEF1E6">
      <w:start w:val="1"/>
      <w:numFmt w:val="bullet"/>
      <w:lvlText w:val=""/>
      <w:lvlJc w:val="left"/>
      <w:pPr>
        <w:ind w:left="5040" w:hanging="360"/>
      </w:pPr>
      <w:rPr>
        <w:rFonts w:ascii="Symbol" w:hAnsi="Symbol" w:cs="Symbol" w:hint="default"/>
      </w:rPr>
    </w:lvl>
    <w:lvl w:ilvl="7" w:tplc="C88082D8">
      <w:start w:val="1"/>
      <w:numFmt w:val="bullet"/>
      <w:lvlText w:val="o"/>
      <w:lvlJc w:val="left"/>
      <w:pPr>
        <w:ind w:left="5760" w:hanging="360"/>
      </w:pPr>
      <w:rPr>
        <w:rFonts w:ascii="Courier New" w:hAnsi="Courier New" w:cs="Courier New" w:hint="default"/>
      </w:rPr>
    </w:lvl>
    <w:lvl w:ilvl="8" w:tplc="3A8C7C16">
      <w:start w:val="1"/>
      <w:numFmt w:val="bullet"/>
      <w:lvlText w:val=""/>
      <w:lvlJc w:val="left"/>
      <w:pPr>
        <w:ind w:left="6480" w:hanging="360"/>
      </w:pPr>
      <w:rPr>
        <w:rFonts w:ascii="Wingdings" w:hAnsi="Wingdings" w:cs="Wingdings" w:hint="default"/>
      </w:rPr>
    </w:lvl>
  </w:abstractNum>
  <w:abstractNum w:abstractNumId="2" w15:restartNumberingAfterBreak="0">
    <w:nsid w:val="075B5F1C"/>
    <w:multiLevelType w:val="hybridMultilevel"/>
    <w:tmpl w:val="01660C32"/>
    <w:lvl w:ilvl="0" w:tplc="3ADEA0A4">
      <w:start w:val="1"/>
      <w:numFmt w:val="bullet"/>
      <w:lvlText w:val=""/>
      <w:lvlJc w:val="left"/>
      <w:pPr>
        <w:ind w:left="720" w:hanging="360"/>
      </w:pPr>
      <w:rPr>
        <w:rFonts w:ascii="Symbol" w:hAnsi="Symbol" w:cs="Symbol" w:hint="default"/>
        <w:sz w:val="18"/>
        <w:szCs w:val="18"/>
      </w:rPr>
    </w:lvl>
    <w:lvl w:ilvl="1" w:tplc="21E6D870">
      <w:start w:val="1"/>
      <w:numFmt w:val="bullet"/>
      <w:lvlText w:val="o"/>
      <w:lvlJc w:val="left"/>
      <w:pPr>
        <w:ind w:left="1440" w:hanging="360"/>
      </w:pPr>
      <w:rPr>
        <w:rFonts w:ascii="Courier New" w:hAnsi="Courier New" w:cs="Courier New" w:hint="default"/>
      </w:rPr>
    </w:lvl>
    <w:lvl w:ilvl="2" w:tplc="D74AD9DC">
      <w:start w:val="1"/>
      <w:numFmt w:val="bullet"/>
      <w:lvlText w:val=""/>
      <w:lvlJc w:val="left"/>
      <w:pPr>
        <w:ind w:left="2160" w:hanging="360"/>
      </w:pPr>
      <w:rPr>
        <w:rFonts w:ascii="Wingdings" w:hAnsi="Wingdings" w:cs="Wingdings" w:hint="default"/>
      </w:rPr>
    </w:lvl>
    <w:lvl w:ilvl="3" w:tplc="542206AE">
      <w:start w:val="1"/>
      <w:numFmt w:val="bullet"/>
      <w:lvlText w:val=""/>
      <w:lvlJc w:val="left"/>
      <w:pPr>
        <w:ind w:left="2880" w:hanging="360"/>
      </w:pPr>
      <w:rPr>
        <w:rFonts w:ascii="Symbol" w:hAnsi="Symbol" w:cs="Symbol" w:hint="default"/>
      </w:rPr>
    </w:lvl>
    <w:lvl w:ilvl="4" w:tplc="A98CF254">
      <w:start w:val="1"/>
      <w:numFmt w:val="bullet"/>
      <w:lvlText w:val="o"/>
      <w:lvlJc w:val="left"/>
      <w:pPr>
        <w:ind w:left="3600" w:hanging="360"/>
      </w:pPr>
      <w:rPr>
        <w:rFonts w:ascii="Courier New" w:hAnsi="Courier New" w:cs="Courier New" w:hint="default"/>
      </w:rPr>
    </w:lvl>
    <w:lvl w:ilvl="5" w:tplc="041CE9D8">
      <w:start w:val="1"/>
      <w:numFmt w:val="bullet"/>
      <w:lvlText w:val=""/>
      <w:lvlJc w:val="left"/>
      <w:pPr>
        <w:ind w:left="4320" w:hanging="360"/>
      </w:pPr>
      <w:rPr>
        <w:rFonts w:ascii="Wingdings" w:hAnsi="Wingdings" w:cs="Wingdings" w:hint="default"/>
      </w:rPr>
    </w:lvl>
    <w:lvl w:ilvl="6" w:tplc="AF527F10">
      <w:start w:val="1"/>
      <w:numFmt w:val="bullet"/>
      <w:lvlText w:val=""/>
      <w:lvlJc w:val="left"/>
      <w:pPr>
        <w:ind w:left="5040" w:hanging="360"/>
      </w:pPr>
      <w:rPr>
        <w:rFonts w:ascii="Symbol" w:hAnsi="Symbol" w:cs="Symbol" w:hint="default"/>
      </w:rPr>
    </w:lvl>
    <w:lvl w:ilvl="7" w:tplc="1A74177A">
      <w:start w:val="1"/>
      <w:numFmt w:val="bullet"/>
      <w:lvlText w:val="o"/>
      <w:lvlJc w:val="left"/>
      <w:pPr>
        <w:ind w:left="5760" w:hanging="360"/>
      </w:pPr>
      <w:rPr>
        <w:rFonts w:ascii="Courier New" w:hAnsi="Courier New" w:cs="Courier New" w:hint="default"/>
      </w:rPr>
    </w:lvl>
    <w:lvl w:ilvl="8" w:tplc="E8FED572">
      <w:start w:val="1"/>
      <w:numFmt w:val="bullet"/>
      <w:lvlText w:val=""/>
      <w:lvlJc w:val="left"/>
      <w:pPr>
        <w:ind w:left="6480" w:hanging="360"/>
      </w:pPr>
      <w:rPr>
        <w:rFonts w:ascii="Wingdings" w:hAnsi="Wingdings" w:cs="Wingdings" w:hint="default"/>
      </w:rPr>
    </w:lvl>
  </w:abstractNum>
  <w:abstractNum w:abstractNumId="3" w15:restartNumberingAfterBreak="0">
    <w:nsid w:val="0EED541E"/>
    <w:multiLevelType w:val="hybridMultilevel"/>
    <w:tmpl w:val="AB427F6A"/>
    <w:lvl w:ilvl="0" w:tplc="7A629C92">
      <w:start w:val="1"/>
      <w:numFmt w:val="bullet"/>
      <w:lvlText w:val=""/>
      <w:lvlJc w:val="left"/>
      <w:pPr>
        <w:ind w:left="720" w:hanging="360"/>
      </w:pPr>
      <w:rPr>
        <w:rFonts w:ascii="Symbol" w:hAnsi="Symbol" w:cs="Symbol" w:hint="default"/>
        <w:sz w:val="18"/>
        <w:szCs w:val="18"/>
      </w:rPr>
    </w:lvl>
    <w:lvl w:ilvl="1" w:tplc="04129C0E">
      <w:start w:val="1"/>
      <w:numFmt w:val="bullet"/>
      <w:lvlText w:val="o"/>
      <w:lvlJc w:val="left"/>
      <w:pPr>
        <w:ind w:left="1440" w:hanging="360"/>
      </w:pPr>
      <w:rPr>
        <w:rFonts w:ascii="Courier New" w:hAnsi="Courier New" w:cs="Courier New" w:hint="default"/>
      </w:rPr>
    </w:lvl>
    <w:lvl w:ilvl="2" w:tplc="4CD4C6DA">
      <w:start w:val="1"/>
      <w:numFmt w:val="bullet"/>
      <w:lvlText w:val=""/>
      <w:lvlJc w:val="left"/>
      <w:pPr>
        <w:ind w:left="2160" w:hanging="360"/>
      </w:pPr>
      <w:rPr>
        <w:rFonts w:ascii="Wingdings" w:hAnsi="Wingdings" w:cs="Wingdings" w:hint="default"/>
      </w:rPr>
    </w:lvl>
    <w:lvl w:ilvl="3" w:tplc="37145C3C">
      <w:start w:val="1"/>
      <w:numFmt w:val="bullet"/>
      <w:lvlText w:val=""/>
      <w:lvlJc w:val="left"/>
      <w:pPr>
        <w:ind w:left="2880" w:hanging="360"/>
      </w:pPr>
      <w:rPr>
        <w:rFonts w:ascii="Symbol" w:hAnsi="Symbol" w:cs="Symbol" w:hint="default"/>
      </w:rPr>
    </w:lvl>
    <w:lvl w:ilvl="4" w:tplc="D9C05502">
      <w:start w:val="1"/>
      <w:numFmt w:val="bullet"/>
      <w:lvlText w:val="o"/>
      <w:lvlJc w:val="left"/>
      <w:pPr>
        <w:ind w:left="3600" w:hanging="360"/>
      </w:pPr>
      <w:rPr>
        <w:rFonts w:ascii="Courier New" w:hAnsi="Courier New" w:cs="Courier New" w:hint="default"/>
      </w:rPr>
    </w:lvl>
    <w:lvl w:ilvl="5" w:tplc="95462FC6">
      <w:start w:val="1"/>
      <w:numFmt w:val="bullet"/>
      <w:lvlText w:val=""/>
      <w:lvlJc w:val="left"/>
      <w:pPr>
        <w:ind w:left="4320" w:hanging="360"/>
      </w:pPr>
      <w:rPr>
        <w:rFonts w:ascii="Wingdings" w:hAnsi="Wingdings" w:cs="Wingdings" w:hint="default"/>
      </w:rPr>
    </w:lvl>
    <w:lvl w:ilvl="6" w:tplc="0722FA8A">
      <w:start w:val="1"/>
      <w:numFmt w:val="bullet"/>
      <w:lvlText w:val=""/>
      <w:lvlJc w:val="left"/>
      <w:pPr>
        <w:ind w:left="5040" w:hanging="360"/>
      </w:pPr>
      <w:rPr>
        <w:rFonts w:ascii="Symbol" w:hAnsi="Symbol" w:cs="Symbol" w:hint="default"/>
      </w:rPr>
    </w:lvl>
    <w:lvl w:ilvl="7" w:tplc="01FC6580">
      <w:start w:val="1"/>
      <w:numFmt w:val="bullet"/>
      <w:lvlText w:val="o"/>
      <w:lvlJc w:val="left"/>
      <w:pPr>
        <w:ind w:left="5760" w:hanging="360"/>
      </w:pPr>
      <w:rPr>
        <w:rFonts w:ascii="Courier New" w:hAnsi="Courier New" w:cs="Courier New" w:hint="default"/>
      </w:rPr>
    </w:lvl>
    <w:lvl w:ilvl="8" w:tplc="647EC98A">
      <w:start w:val="1"/>
      <w:numFmt w:val="bullet"/>
      <w:lvlText w:val=""/>
      <w:lvlJc w:val="left"/>
      <w:pPr>
        <w:ind w:left="6480" w:hanging="360"/>
      </w:pPr>
      <w:rPr>
        <w:rFonts w:ascii="Wingdings" w:hAnsi="Wingdings" w:cs="Wingdings" w:hint="default"/>
      </w:rPr>
    </w:lvl>
  </w:abstractNum>
  <w:abstractNum w:abstractNumId="4" w15:restartNumberingAfterBreak="0">
    <w:nsid w:val="10FF3B4C"/>
    <w:multiLevelType w:val="hybridMultilevel"/>
    <w:tmpl w:val="24ECF13C"/>
    <w:lvl w:ilvl="0" w:tplc="160ACE50">
      <w:start w:val="1"/>
      <w:numFmt w:val="bullet"/>
      <w:lvlText w:val=""/>
      <w:lvlJc w:val="left"/>
      <w:pPr>
        <w:ind w:left="720" w:hanging="360"/>
      </w:pPr>
      <w:rPr>
        <w:rFonts w:ascii="Symbol" w:hAnsi="Symbol" w:cs="Symbol" w:hint="default"/>
        <w:sz w:val="18"/>
        <w:szCs w:val="18"/>
      </w:rPr>
    </w:lvl>
    <w:lvl w:ilvl="1" w:tplc="854E82EE">
      <w:start w:val="1"/>
      <w:numFmt w:val="bullet"/>
      <w:lvlText w:val="o"/>
      <w:lvlJc w:val="left"/>
      <w:pPr>
        <w:ind w:left="1440" w:hanging="360"/>
      </w:pPr>
      <w:rPr>
        <w:rFonts w:ascii="Courier New" w:hAnsi="Courier New" w:cs="Courier New" w:hint="default"/>
      </w:rPr>
    </w:lvl>
    <w:lvl w:ilvl="2" w:tplc="8BA2710E">
      <w:start w:val="1"/>
      <w:numFmt w:val="bullet"/>
      <w:lvlText w:val=""/>
      <w:lvlJc w:val="left"/>
      <w:pPr>
        <w:ind w:left="2160" w:hanging="360"/>
      </w:pPr>
      <w:rPr>
        <w:rFonts w:ascii="Wingdings" w:hAnsi="Wingdings" w:cs="Wingdings" w:hint="default"/>
      </w:rPr>
    </w:lvl>
    <w:lvl w:ilvl="3" w:tplc="AAB0C3AC">
      <w:start w:val="1"/>
      <w:numFmt w:val="bullet"/>
      <w:lvlText w:val=""/>
      <w:lvlJc w:val="left"/>
      <w:pPr>
        <w:ind w:left="2880" w:hanging="360"/>
      </w:pPr>
      <w:rPr>
        <w:rFonts w:ascii="Symbol" w:hAnsi="Symbol" w:cs="Symbol" w:hint="default"/>
      </w:rPr>
    </w:lvl>
    <w:lvl w:ilvl="4" w:tplc="47DA091E">
      <w:start w:val="1"/>
      <w:numFmt w:val="bullet"/>
      <w:lvlText w:val="o"/>
      <w:lvlJc w:val="left"/>
      <w:pPr>
        <w:ind w:left="3600" w:hanging="360"/>
      </w:pPr>
      <w:rPr>
        <w:rFonts w:ascii="Courier New" w:hAnsi="Courier New" w:cs="Courier New" w:hint="default"/>
      </w:rPr>
    </w:lvl>
    <w:lvl w:ilvl="5" w:tplc="048CE442">
      <w:start w:val="1"/>
      <w:numFmt w:val="bullet"/>
      <w:lvlText w:val=""/>
      <w:lvlJc w:val="left"/>
      <w:pPr>
        <w:ind w:left="4320" w:hanging="360"/>
      </w:pPr>
      <w:rPr>
        <w:rFonts w:ascii="Wingdings" w:hAnsi="Wingdings" w:cs="Wingdings" w:hint="default"/>
      </w:rPr>
    </w:lvl>
    <w:lvl w:ilvl="6" w:tplc="720A899E">
      <w:start w:val="1"/>
      <w:numFmt w:val="bullet"/>
      <w:lvlText w:val=""/>
      <w:lvlJc w:val="left"/>
      <w:pPr>
        <w:ind w:left="5040" w:hanging="360"/>
      </w:pPr>
      <w:rPr>
        <w:rFonts w:ascii="Symbol" w:hAnsi="Symbol" w:cs="Symbol" w:hint="default"/>
      </w:rPr>
    </w:lvl>
    <w:lvl w:ilvl="7" w:tplc="EE3E73A0">
      <w:start w:val="1"/>
      <w:numFmt w:val="bullet"/>
      <w:lvlText w:val="o"/>
      <w:lvlJc w:val="left"/>
      <w:pPr>
        <w:ind w:left="5760" w:hanging="360"/>
      </w:pPr>
      <w:rPr>
        <w:rFonts w:ascii="Courier New" w:hAnsi="Courier New" w:cs="Courier New" w:hint="default"/>
      </w:rPr>
    </w:lvl>
    <w:lvl w:ilvl="8" w:tplc="1AF46968">
      <w:start w:val="1"/>
      <w:numFmt w:val="bullet"/>
      <w:lvlText w:val=""/>
      <w:lvlJc w:val="left"/>
      <w:pPr>
        <w:ind w:left="6480" w:hanging="360"/>
      </w:pPr>
      <w:rPr>
        <w:rFonts w:ascii="Wingdings" w:hAnsi="Wingdings" w:cs="Wingdings" w:hint="default"/>
      </w:rPr>
    </w:lvl>
  </w:abstractNum>
  <w:abstractNum w:abstractNumId="5" w15:restartNumberingAfterBreak="0">
    <w:nsid w:val="1128568C"/>
    <w:multiLevelType w:val="hybridMultilevel"/>
    <w:tmpl w:val="E7D69506"/>
    <w:lvl w:ilvl="0" w:tplc="AE5227F8">
      <w:start w:val="5"/>
      <w:numFmt w:val="lowerLetter"/>
      <w:lvlText w:val="%1."/>
      <w:lvlJc w:val="left"/>
      <w:pPr>
        <w:ind w:left="720" w:hanging="360"/>
      </w:pPr>
      <w:rPr>
        <w:rFonts w:ascii="Arial" w:hAnsi="Arial" w:cs="Arial" w:hint="default"/>
        <w:sz w:val="18"/>
        <w:szCs w:val="18"/>
      </w:rPr>
    </w:lvl>
    <w:lvl w:ilvl="1" w:tplc="E1229726">
      <w:start w:val="1"/>
      <w:numFmt w:val="lowerLetter"/>
      <w:lvlText w:val="%2."/>
      <w:lvlJc w:val="left"/>
      <w:pPr>
        <w:ind w:left="1440" w:hanging="360"/>
      </w:pPr>
    </w:lvl>
    <w:lvl w:ilvl="2" w:tplc="FE1C2B9C">
      <w:start w:val="1"/>
      <w:numFmt w:val="lowerLetter"/>
      <w:lvlText w:val="%3."/>
      <w:lvlJc w:val="left"/>
      <w:pPr>
        <w:ind w:left="2160" w:hanging="360"/>
      </w:pPr>
    </w:lvl>
    <w:lvl w:ilvl="3" w:tplc="452E6544">
      <w:start w:val="1"/>
      <w:numFmt w:val="lowerLetter"/>
      <w:lvlText w:val="%4."/>
      <w:lvlJc w:val="left"/>
      <w:pPr>
        <w:ind w:left="2880" w:hanging="360"/>
      </w:pPr>
    </w:lvl>
    <w:lvl w:ilvl="4" w:tplc="709C81E2">
      <w:start w:val="1"/>
      <w:numFmt w:val="lowerLetter"/>
      <w:lvlText w:val="%5."/>
      <w:lvlJc w:val="left"/>
      <w:pPr>
        <w:ind w:left="3600" w:hanging="360"/>
      </w:pPr>
    </w:lvl>
    <w:lvl w:ilvl="5" w:tplc="48FE9EE2">
      <w:start w:val="1"/>
      <w:numFmt w:val="lowerLetter"/>
      <w:lvlText w:val="%6."/>
      <w:lvlJc w:val="left"/>
      <w:pPr>
        <w:ind w:left="4320" w:hanging="360"/>
      </w:pPr>
    </w:lvl>
    <w:lvl w:ilvl="6" w:tplc="EE340A8C">
      <w:start w:val="1"/>
      <w:numFmt w:val="lowerLetter"/>
      <w:lvlText w:val="%7."/>
      <w:lvlJc w:val="left"/>
      <w:pPr>
        <w:ind w:left="5040" w:hanging="360"/>
      </w:pPr>
    </w:lvl>
    <w:lvl w:ilvl="7" w:tplc="F6A23F96">
      <w:start w:val="1"/>
      <w:numFmt w:val="lowerLetter"/>
      <w:lvlText w:val="%8."/>
      <w:lvlJc w:val="left"/>
      <w:pPr>
        <w:ind w:left="5760" w:hanging="360"/>
      </w:pPr>
    </w:lvl>
    <w:lvl w:ilvl="8" w:tplc="DCCE7786">
      <w:start w:val="1"/>
      <w:numFmt w:val="lowerLetter"/>
      <w:lvlText w:val="%9."/>
      <w:lvlJc w:val="left"/>
      <w:pPr>
        <w:ind w:left="6480" w:hanging="360"/>
      </w:pPr>
    </w:lvl>
  </w:abstractNum>
  <w:abstractNum w:abstractNumId="6" w15:restartNumberingAfterBreak="0">
    <w:nsid w:val="16CD73EE"/>
    <w:multiLevelType w:val="hybridMultilevel"/>
    <w:tmpl w:val="960242C4"/>
    <w:lvl w:ilvl="0" w:tplc="AE8221AA">
      <w:start w:val="1"/>
      <w:numFmt w:val="bullet"/>
      <w:lvlText w:val=""/>
      <w:lvlJc w:val="left"/>
      <w:pPr>
        <w:ind w:left="720" w:hanging="360"/>
      </w:pPr>
      <w:rPr>
        <w:rFonts w:ascii="Symbol" w:hAnsi="Symbol" w:cs="Symbol" w:hint="default"/>
        <w:sz w:val="18"/>
        <w:szCs w:val="18"/>
      </w:rPr>
    </w:lvl>
    <w:lvl w:ilvl="1" w:tplc="D71035FC">
      <w:start w:val="1"/>
      <w:numFmt w:val="bullet"/>
      <w:lvlText w:val="o"/>
      <w:lvlJc w:val="left"/>
      <w:pPr>
        <w:ind w:left="1440" w:hanging="360"/>
      </w:pPr>
      <w:rPr>
        <w:rFonts w:ascii="Courier New" w:hAnsi="Courier New" w:cs="Courier New" w:hint="default"/>
      </w:rPr>
    </w:lvl>
    <w:lvl w:ilvl="2" w:tplc="650ABAC8">
      <w:start w:val="1"/>
      <w:numFmt w:val="bullet"/>
      <w:lvlText w:val=""/>
      <w:lvlJc w:val="left"/>
      <w:pPr>
        <w:ind w:left="2160" w:hanging="360"/>
      </w:pPr>
      <w:rPr>
        <w:rFonts w:ascii="Wingdings" w:hAnsi="Wingdings" w:cs="Wingdings" w:hint="default"/>
      </w:rPr>
    </w:lvl>
    <w:lvl w:ilvl="3" w:tplc="44D2C300">
      <w:start w:val="1"/>
      <w:numFmt w:val="bullet"/>
      <w:lvlText w:val=""/>
      <w:lvlJc w:val="left"/>
      <w:pPr>
        <w:ind w:left="2880" w:hanging="360"/>
      </w:pPr>
      <w:rPr>
        <w:rFonts w:ascii="Symbol" w:hAnsi="Symbol" w:cs="Symbol" w:hint="default"/>
      </w:rPr>
    </w:lvl>
    <w:lvl w:ilvl="4" w:tplc="6A4AF410">
      <w:start w:val="1"/>
      <w:numFmt w:val="bullet"/>
      <w:lvlText w:val="o"/>
      <w:lvlJc w:val="left"/>
      <w:pPr>
        <w:ind w:left="3600" w:hanging="360"/>
      </w:pPr>
      <w:rPr>
        <w:rFonts w:ascii="Courier New" w:hAnsi="Courier New" w:cs="Courier New" w:hint="default"/>
      </w:rPr>
    </w:lvl>
    <w:lvl w:ilvl="5" w:tplc="CE564C2E">
      <w:start w:val="1"/>
      <w:numFmt w:val="bullet"/>
      <w:lvlText w:val=""/>
      <w:lvlJc w:val="left"/>
      <w:pPr>
        <w:ind w:left="4320" w:hanging="360"/>
      </w:pPr>
      <w:rPr>
        <w:rFonts w:ascii="Wingdings" w:hAnsi="Wingdings" w:cs="Wingdings" w:hint="default"/>
      </w:rPr>
    </w:lvl>
    <w:lvl w:ilvl="6" w:tplc="0D829CFA">
      <w:start w:val="1"/>
      <w:numFmt w:val="bullet"/>
      <w:lvlText w:val=""/>
      <w:lvlJc w:val="left"/>
      <w:pPr>
        <w:ind w:left="5040" w:hanging="360"/>
      </w:pPr>
      <w:rPr>
        <w:rFonts w:ascii="Symbol" w:hAnsi="Symbol" w:cs="Symbol" w:hint="default"/>
      </w:rPr>
    </w:lvl>
    <w:lvl w:ilvl="7" w:tplc="90CC899C">
      <w:start w:val="1"/>
      <w:numFmt w:val="bullet"/>
      <w:lvlText w:val="o"/>
      <w:lvlJc w:val="left"/>
      <w:pPr>
        <w:ind w:left="5760" w:hanging="360"/>
      </w:pPr>
      <w:rPr>
        <w:rFonts w:ascii="Courier New" w:hAnsi="Courier New" w:cs="Courier New" w:hint="default"/>
      </w:rPr>
    </w:lvl>
    <w:lvl w:ilvl="8" w:tplc="B1907FD0">
      <w:start w:val="1"/>
      <w:numFmt w:val="bullet"/>
      <w:lvlText w:val=""/>
      <w:lvlJc w:val="left"/>
      <w:pPr>
        <w:ind w:left="6480" w:hanging="360"/>
      </w:pPr>
      <w:rPr>
        <w:rFonts w:ascii="Wingdings" w:hAnsi="Wingdings" w:cs="Wingdings" w:hint="default"/>
      </w:rPr>
    </w:lvl>
  </w:abstractNum>
  <w:abstractNum w:abstractNumId="7" w15:restartNumberingAfterBreak="0">
    <w:nsid w:val="1A270527"/>
    <w:multiLevelType w:val="hybridMultilevel"/>
    <w:tmpl w:val="A0AEB0B6"/>
    <w:lvl w:ilvl="0" w:tplc="CB96CD48">
      <w:start w:val="1"/>
      <w:numFmt w:val="bullet"/>
      <w:lvlText w:val=""/>
      <w:lvlJc w:val="left"/>
      <w:pPr>
        <w:ind w:left="720" w:hanging="360"/>
      </w:pPr>
      <w:rPr>
        <w:rFonts w:ascii="Symbol" w:hAnsi="Symbol" w:cs="Symbol" w:hint="default"/>
        <w:sz w:val="18"/>
        <w:szCs w:val="18"/>
      </w:rPr>
    </w:lvl>
    <w:lvl w:ilvl="1" w:tplc="C84EE0CE">
      <w:start w:val="1"/>
      <w:numFmt w:val="bullet"/>
      <w:lvlText w:val="o"/>
      <w:lvlJc w:val="left"/>
      <w:pPr>
        <w:ind w:left="1440" w:hanging="360"/>
      </w:pPr>
      <w:rPr>
        <w:rFonts w:ascii="Courier New" w:hAnsi="Courier New" w:cs="Courier New" w:hint="default"/>
      </w:rPr>
    </w:lvl>
    <w:lvl w:ilvl="2" w:tplc="F2B0058E">
      <w:start w:val="1"/>
      <w:numFmt w:val="bullet"/>
      <w:lvlText w:val=""/>
      <w:lvlJc w:val="left"/>
      <w:pPr>
        <w:ind w:left="2160" w:hanging="360"/>
      </w:pPr>
      <w:rPr>
        <w:rFonts w:ascii="Wingdings" w:hAnsi="Wingdings" w:cs="Wingdings" w:hint="default"/>
      </w:rPr>
    </w:lvl>
    <w:lvl w:ilvl="3" w:tplc="61068E44">
      <w:start w:val="1"/>
      <w:numFmt w:val="bullet"/>
      <w:lvlText w:val=""/>
      <w:lvlJc w:val="left"/>
      <w:pPr>
        <w:ind w:left="2880" w:hanging="360"/>
      </w:pPr>
      <w:rPr>
        <w:rFonts w:ascii="Symbol" w:hAnsi="Symbol" w:cs="Symbol" w:hint="default"/>
      </w:rPr>
    </w:lvl>
    <w:lvl w:ilvl="4" w:tplc="371A41F8">
      <w:start w:val="1"/>
      <w:numFmt w:val="bullet"/>
      <w:lvlText w:val="o"/>
      <w:lvlJc w:val="left"/>
      <w:pPr>
        <w:ind w:left="3600" w:hanging="360"/>
      </w:pPr>
      <w:rPr>
        <w:rFonts w:ascii="Courier New" w:hAnsi="Courier New" w:cs="Courier New" w:hint="default"/>
      </w:rPr>
    </w:lvl>
    <w:lvl w:ilvl="5" w:tplc="410259C6">
      <w:start w:val="1"/>
      <w:numFmt w:val="bullet"/>
      <w:lvlText w:val=""/>
      <w:lvlJc w:val="left"/>
      <w:pPr>
        <w:ind w:left="4320" w:hanging="360"/>
      </w:pPr>
      <w:rPr>
        <w:rFonts w:ascii="Wingdings" w:hAnsi="Wingdings" w:cs="Wingdings" w:hint="default"/>
      </w:rPr>
    </w:lvl>
    <w:lvl w:ilvl="6" w:tplc="8732ED76">
      <w:start w:val="1"/>
      <w:numFmt w:val="bullet"/>
      <w:lvlText w:val=""/>
      <w:lvlJc w:val="left"/>
      <w:pPr>
        <w:ind w:left="5040" w:hanging="360"/>
      </w:pPr>
      <w:rPr>
        <w:rFonts w:ascii="Symbol" w:hAnsi="Symbol" w:cs="Symbol" w:hint="default"/>
      </w:rPr>
    </w:lvl>
    <w:lvl w:ilvl="7" w:tplc="5EAEB296">
      <w:start w:val="1"/>
      <w:numFmt w:val="bullet"/>
      <w:lvlText w:val="o"/>
      <w:lvlJc w:val="left"/>
      <w:pPr>
        <w:ind w:left="5760" w:hanging="360"/>
      </w:pPr>
      <w:rPr>
        <w:rFonts w:ascii="Courier New" w:hAnsi="Courier New" w:cs="Courier New" w:hint="default"/>
      </w:rPr>
    </w:lvl>
    <w:lvl w:ilvl="8" w:tplc="9DFA2CEE">
      <w:start w:val="1"/>
      <w:numFmt w:val="bullet"/>
      <w:lvlText w:val=""/>
      <w:lvlJc w:val="left"/>
      <w:pPr>
        <w:ind w:left="6480" w:hanging="360"/>
      </w:pPr>
      <w:rPr>
        <w:rFonts w:ascii="Wingdings" w:hAnsi="Wingdings" w:cs="Wingdings" w:hint="default"/>
      </w:rPr>
    </w:lvl>
  </w:abstractNum>
  <w:abstractNum w:abstractNumId="8" w15:restartNumberingAfterBreak="0">
    <w:nsid w:val="1E183646"/>
    <w:multiLevelType w:val="hybridMultilevel"/>
    <w:tmpl w:val="C05AF14C"/>
    <w:lvl w:ilvl="0" w:tplc="A2D8A86E">
      <w:start w:val="1"/>
      <w:numFmt w:val="lowerLetter"/>
      <w:lvlText w:val="%1."/>
      <w:lvlJc w:val="left"/>
      <w:pPr>
        <w:ind w:left="720" w:hanging="360"/>
      </w:pPr>
      <w:rPr>
        <w:rFonts w:ascii="Arial" w:hAnsi="Arial" w:cs="Arial" w:hint="default"/>
        <w:sz w:val="18"/>
        <w:szCs w:val="18"/>
      </w:rPr>
    </w:lvl>
    <w:lvl w:ilvl="1" w:tplc="FB021F92">
      <w:start w:val="1"/>
      <w:numFmt w:val="lowerLetter"/>
      <w:lvlText w:val="%2."/>
      <w:lvlJc w:val="left"/>
      <w:pPr>
        <w:ind w:left="1440" w:hanging="360"/>
      </w:pPr>
    </w:lvl>
    <w:lvl w:ilvl="2" w:tplc="85DE3142">
      <w:start w:val="1"/>
      <w:numFmt w:val="lowerLetter"/>
      <w:lvlText w:val="%3."/>
      <w:lvlJc w:val="left"/>
      <w:pPr>
        <w:ind w:left="2160" w:hanging="360"/>
      </w:pPr>
    </w:lvl>
    <w:lvl w:ilvl="3" w:tplc="41E09198">
      <w:start w:val="1"/>
      <w:numFmt w:val="lowerLetter"/>
      <w:lvlText w:val="%4."/>
      <w:lvlJc w:val="left"/>
      <w:pPr>
        <w:ind w:left="2880" w:hanging="360"/>
      </w:pPr>
    </w:lvl>
    <w:lvl w:ilvl="4" w:tplc="FD30D6D6">
      <w:start w:val="1"/>
      <w:numFmt w:val="lowerLetter"/>
      <w:lvlText w:val="%5."/>
      <w:lvlJc w:val="left"/>
      <w:pPr>
        <w:ind w:left="3600" w:hanging="360"/>
      </w:pPr>
    </w:lvl>
    <w:lvl w:ilvl="5" w:tplc="88FA6F52">
      <w:start w:val="1"/>
      <w:numFmt w:val="lowerLetter"/>
      <w:lvlText w:val="%6."/>
      <w:lvlJc w:val="left"/>
      <w:pPr>
        <w:ind w:left="4320" w:hanging="360"/>
      </w:pPr>
    </w:lvl>
    <w:lvl w:ilvl="6" w:tplc="32A43DDE">
      <w:start w:val="1"/>
      <w:numFmt w:val="lowerLetter"/>
      <w:lvlText w:val="%7."/>
      <w:lvlJc w:val="left"/>
      <w:pPr>
        <w:ind w:left="5040" w:hanging="360"/>
      </w:pPr>
    </w:lvl>
    <w:lvl w:ilvl="7" w:tplc="DED885E6">
      <w:start w:val="1"/>
      <w:numFmt w:val="lowerLetter"/>
      <w:lvlText w:val="%8."/>
      <w:lvlJc w:val="left"/>
      <w:pPr>
        <w:ind w:left="5760" w:hanging="360"/>
      </w:pPr>
    </w:lvl>
    <w:lvl w:ilvl="8" w:tplc="40FEB268">
      <w:start w:val="1"/>
      <w:numFmt w:val="lowerLetter"/>
      <w:lvlText w:val="%9."/>
      <w:lvlJc w:val="left"/>
      <w:pPr>
        <w:ind w:left="6480" w:hanging="360"/>
      </w:pPr>
    </w:lvl>
  </w:abstractNum>
  <w:abstractNum w:abstractNumId="9" w15:restartNumberingAfterBreak="0">
    <w:nsid w:val="205B686C"/>
    <w:multiLevelType w:val="hybridMultilevel"/>
    <w:tmpl w:val="8E664D1E"/>
    <w:lvl w:ilvl="0" w:tplc="0F885668">
      <w:start w:val="1"/>
      <w:numFmt w:val="bullet"/>
      <w:lvlText w:val=""/>
      <w:lvlJc w:val="left"/>
      <w:pPr>
        <w:ind w:left="720" w:hanging="360"/>
      </w:pPr>
      <w:rPr>
        <w:rFonts w:ascii="Symbol" w:hAnsi="Symbol" w:cs="Symbol" w:hint="default"/>
        <w:sz w:val="18"/>
        <w:szCs w:val="18"/>
      </w:rPr>
    </w:lvl>
    <w:lvl w:ilvl="1" w:tplc="365E45BE">
      <w:start w:val="1"/>
      <w:numFmt w:val="bullet"/>
      <w:lvlText w:val="o"/>
      <w:lvlJc w:val="left"/>
      <w:pPr>
        <w:ind w:left="1440" w:hanging="360"/>
      </w:pPr>
      <w:rPr>
        <w:rFonts w:ascii="Courier New" w:hAnsi="Courier New" w:cs="Courier New" w:hint="default"/>
      </w:rPr>
    </w:lvl>
    <w:lvl w:ilvl="2" w:tplc="E5823040">
      <w:start w:val="1"/>
      <w:numFmt w:val="bullet"/>
      <w:lvlText w:val=""/>
      <w:lvlJc w:val="left"/>
      <w:pPr>
        <w:ind w:left="2160" w:hanging="360"/>
      </w:pPr>
      <w:rPr>
        <w:rFonts w:ascii="Wingdings" w:hAnsi="Wingdings" w:cs="Wingdings" w:hint="default"/>
      </w:rPr>
    </w:lvl>
    <w:lvl w:ilvl="3" w:tplc="61962E7E">
      <w:start w:val="1"/>
      <w:numFmt w:val="bullet"/>
      <w:lvlText w:val=""/>
      <w:lvlJc w:val="left"/>
      <w:pPr>
        <w:ind w:left="2880" w:hanging="360"/>
      </w:pPr>
      <w:rPr>
        <w:rFonts w:ascii="Symbol" w:hAnsi="Symbol" w:cs="Symbol" w:hint="default"/>
      </w:rPr>
    </w:lvl>
    <w:lvl w:ilvl="4" w:tplc="19901482">
      <w:start w:val="1"/>
      <w:numFmt w:val="bullet"/>
      <w:lvlText w:val="o"/>
      <w:lvlJc w:val="left"/>
      <w:pPr>
        <w:ind w:left="3600" w:hanging="360"/>
      </w:pPr>
      <w:rPr>
        <w:rFonts w:ascii="Courier New" w:hAnsi="Courier New" w:cs="Courier New" w:hint="default"/>
      </w:rPr>
    </w:lvl>
    <w:lvl w:ilvl="5" w:tplc="2D021EA8">
      <w:start w:val="1"/>
      <w:numFmt w:val="bullet"/>
      <w:lvlText w:val=""/>
      <w:lvlJc w:val="left"/>
      <w:pPr>
        <w:ind w:left="4320" w:hanging="360"/>
      </w:pPr>
      <w:rPr>
        <w:rFonts w:ascii="Wingdings" w:hAnsi="Wingdings" w:cs="Wingdings" w:hint="default"/>
      </w:rPr>
    </w:lvl>
    <w:lvl w:ilvl="6" w:tplc="6AF4871E">
      <w:start w:val="1"/>
      <w:numFmt w:val="bullet"/>
      <w:lvlText w:val=""/>
      <w:lvlJc w:val="left"/>
      <w:pPr>
        <w:ind w:left="5040" w:hanging="360"/>
      </w:pPr>
      <w:rPr>
        <w:rFonts w:ascii="Symbol" w:hAnsi="Symbol" w:cs="Symbol" w:hint="default"/>
      </w:rPr>
    </w:lvl>
    <w:lvl w:ilvl="7" w:tplc="F00450F4">
      <w:start w:val="1"/>
      <w:numFmt w:val="bullet"/>
      <w:lvlText w:val="o"/>
      <w:lvlJc w:val="left"/>
      <w:pPr>
        <w:ind w:left="5760" w:hanging="360"/>
      </w:pPr>
      <w:rPr>
        <w:rFonts w:ascii="Courier New" w:hAnsi="Courier New" w:cs="Courier New" w:hint="default"/>
      </w:rPr>
    </w:lvl>
    <w:lvl w:ilvl="8" w:tplc="153ABCEA">
      <w:start w:val="1"/>
      <w:numFmt w:val="bullet"/>
      <w:lvlText w:val=""/>
      <w:lvlJc w:val="left"/>
      <w:pPr>
        <w:ind w:left="6480" w:hanging="360"/>
      </w:pPr>
      <w:rPr>
        <w:rFonts w:ascii="Wingdings" w:hAnsi="Wingdings" w:cs="Wingdings" w:hint="default"/>
      </w:rPr>
    </w:lvl>
  </w:abstractNum>
  <w:abstractNum w:abstractNumId="10" w15:restartNumberingAfterBreak="0">
    <w:nsid w:val="22D90479"/>
    <w:multiLevelType w:val="hybridMultilevel"/>
    <w:tmpl w:val="853483B2"/>
    <w:lvl w:ilvl="0" w:tplc="D8A4B0A2">
      <w:start w:val="1"/>
      <w:numFmt w:val="bullet"/>
      <w:lvlText w:val=""/>
      <w:lvlJc w:val="left"/>
      <w:pPr>
        <w:ind w:left="720" w:hanging="360"/>
      </w:pPr>
      <w:rPr>
        <w:rFonts w:ascii="Symbol" w:hAnsi="Symbol" w:cs="Symbol" w:hint="default"/>
        <w:sz w:val="18"/>
        <w:szCs w:val="18"/>
      </w:rPr>
    </w:lvl>
    <w:lvl w:ilvl="1" w:tplc="BA0837E6">
      <w:start w:val="1"/>
      <w:numFmt w:val="bullet"/>
      <w:lvlText w:val="o"/>
      <w:lvlJc w:val="left"/>
      <w:pPr>
        <w:ind w:left="1440" w:hanging="360"/>
      </w:pPr>
      <w:rPr>
        <w:rFonts w:ascii="Courier New" w:hAnsi="Courier New" w:cs="Courier New" w:hint="default"/>
      </w:rPr>
    </w:lvl>
    <w:lvl w:ilvl="2" w:tplc="D4A2C178">
      <w:start w:val="1"/>
      <w:numFmt w:val="bullet"/>
      <w:lvlText w:val=""/>
      <w:lvlJc w:val="left"/>
      <w:pPr>
        <w:ind w:left="2160" w:hanging="360"/>
      </w:pPr>
      <w:rPr>
        <w:rFonts w:ascii="Wingdings" w:hAnsi="Wingdings" w:cs="Wingdings" w:hint="default"/>
      </w:rPr>
    </w:lvl>
    <w:lvl w:ilvl="3" w:tplc="B12EDB1C">
      <w:start w:val="1"/>
      <w:numFmt w:val="bullet"/>
      <w:lvlText w:val=""/>
      <w:lvlJc w:val="left"/>
      <w:pPr>
        <w:ind w:left="2880" w:hanging="360"/>
      </w:pPr>
      <w:rPr>
        <w:rFonts w:ascii="Symbol" w:hAnsi="Symbol" w:cs="Symbol" w:hint="default"/>
      </w:rPr>
    </w:lvl>
    <w:lvl w:ilvl="4" w:tplc="73B8C59A">
      <w:start w:val="1"/>
      <w:numFmt w:val="bullet"/>
      <w:lvlText w:val="o"/>
      <w:lvlJc w:val="left"/>
      <w:pPr>
        <w:ind w:left="3600" w:hanging="360"/>
      </w:pPr>
      <w:rPr>
        <w:rFonts w:ascii="Courier New" w:hAnsi="Courier New" w:cs="Courier New" w:hint="default"/>
      </w:rPr>
    </w:lvl>
    <w:lvl w:ilvl="5" w:tplc="3CFC1432">
      <w:start w:val="1"/>
      <w:numFmt w:val="bullet"/>
      <w:lvlText w:val=""/>
      <w:lvlJc w:val="left"/>
      <w:pPr>
        <w:ind w:left="4320" w:hanging="360"/>
      </w:pPr>
      <w:rPr>
        <w:rFonts w:ascii="Wingdings" w:hAnsi="Wingdings" w:cs="Wingdings" w:hint="default"/>
      </w:rPr>
    </w:lvl>
    <w:lvl w:ilvl="6" w:tplc="03484D94">
      <w:start w:val="1"/>
      <w:numFmt w:val="bullet"/>
      <w:lvlText w:val=""/>
      <w:lvlJc w:val="left"/>
      <w:pPr>
        <w:ind w:left="5040" w:hanging="360"/>
      </w:pPr>
      <w:rPr>
        <w:rFonts w:ascii="Symbol" w:hAnsi="Symbol" w:cs="Symbol" w:hint="default"/>
      </w:rPr>
    </w:lvl>
    <w:lvl w:ilvl="7" w:tplc="9F065496">
      <w:start w:val="1"/>
      <w:numFmt w:val="bullet"/>
      <w:lvlText w:val="o"/>
      <w:lvlJc w:val="left"/>
      <w:pPr>
        <w:ind w:left="5760" w:hanging="360"/>
      </w:pPr>
      <w:rPr>
        <w:rFonts w:ascii="Courier New" w:hAnsi="Courier New" w:cs="Courier New" w:hint="default"/>
      </w:rPr>
    </w:lvl>
    <w:lvl w:ilvl="8" w:tplc="8E026CC8">
      <w:start w:val="1"/>
      <w:numFmt w:val="bullet"/>
      <w:lvlText w:val=""/>
      <w:lvlJc w:val="left"/>
      <w:pPr>
        <w:ind w:left="6480" w:hanging="360"/>
      </w:pPr>
      <w:rPr>
        <w:rFonts w:ascii="Wingdings" w:hAnsi="Wingdings" w:cs="Wingdings" w:hint="default"/>
      </w:rPr>
    </w:lvl>
  </w:abstractNum>
  <w:abstractNum w:abstractNumId="11" w15:restartNumberingAfterBreak="0">
    <w:nsid w:val="23D9703A"/>
    <w:multiLevelType w:val="hybridMultilevel"/>
    <w:tmpl w:val="3DB0F248"/>
    <w:lvl w:ilvl="0" w:tplc="3DBA5FCE">
      <w:start w:val="3"/>
      <w:numFmt w:val="lowerLetter"/>
      <w:lvlText w:val="%1."/>
      <w:lvlJc w:val="left"/>
      <w:pPr>
        <w:ind w:left="720" w:hanging="360"/>
      </w:pPr>
      <w:rPr>
        <w:rFonts w:ascii="Arial" w:hAnsi="Arial" w:cs="Arial" w:hint="default"/>
        <w:sz w:val="18"/>
        <w:szCs w:val="18"/>
      </w:rPr>
    </w:lvl>
    <w:lvl w:ilvl="1" w:tplc="BB2866B6">
      <w:start w:val="1"/>
      <w:numFmt w:val="lowerLetter"/>
      <w:lvlText w:val="%2."/>
      <w:lvlJc w:val="left"/>
      <w:pPr>
        <w:ind w:left="1440" w:hanging="360"/>
      </w:pPr>
    </w:lvl>
    <w:lvl w:ilvl="2" w:tplc="D27A2F56">
      <w:start w:val="1"/>
      <w:numFmt w:val="lowerLetter"/>
      <w:lvlText w:val="%3."/>
      <w:lvlJc w:val="left"/>
      <w:pPr>
        <w:ind w:left="2160" w:hanging="360"/>
      </w:pPr>
    </w:lvl>
    <w:lvl w:ilvl="3" w:tplc="749C03B8">
      <w:start w:val="1"/>
      <w:numFmt w:val="lowerLetter"/>
      <w:lvlText w:val="%4."/>
      <w:lvlJc w:val="left"/>
      <w:pPr>
        <w:ind w:left="2880" w:hanging="360"/>
      </w:pPr>
    </w:lvl>
    <w:lvl w:ilvl="4" w:tplc="1110D3A0">
      <w:start w:val="1"/>
      <w:numFmt w:val="lowerLetter"/>
      <w:lvlText w:val="%5."/>
      <w:lvlJc w:val="left"/>
      <w:pPr>
        <w:ind w:left="3600" w:hanging="360"/>
      </w:pPr>
    </w:lvl>
    <w:lvl w:ilvl="5" w:tplc="1D5E117E">
      <w:start w:val="1"/>
      <w:numFmt w:val="lowerLetter"/>
      <w:lvlText w:val="%6."/>
      <w:lvlJc w:val="left"/>
      <w:pPr>
        <w:ind w:left="4320" w:hanging="360"/>
      </w:pPr>
    </w:lvl>
    <w:lvl w:ilvl="6" w:tplc="515217B2">
      <w:start w:val="1"/>
      <w:numFmt w:val="lowerLetter"/>
      <w:lvlText w:val="%7."/>
      <w:lvlJc w:val="left"/>
      <w:pPr>
        <w:ind w:left="5040" w:hanging="360"/>
      </w:pPr>
    </w:lvl>
    <w:lvl w:ilvl="7" w:tplc="6ED09D2C">
      <w:start w:val="1"/>
      <w:numFmt w:val="lowerLetter"/>
      <w:lvlText w:val="%8."/>
      <w:lvlJc w:val="left"/>
      <w:pPr>
        <w:ind w:left="5760" w:hanging="360"/>
      </w:pPr>
    </w:lvl>
    <w:lvl w:ilvl="8" w:tplc="4A341A10">
      <w:start w:val="1"/>
      <w:numFmt w:val="lowerLetter"/>
      <w:lvlText w:val="%9."/>
      <w:lvlJc w:val="left"/>
      <w:pPr>
        <w:ind w:left="6480" w:hanging="360"/>
      </w:pPr>
    </w:lvl>
  </w:abstractNum>
  <w:abstractNum w:abstractNumId="12" w15:restartNumberingAfterBreak="0">
    <w:nsid w:val="257077EB"/>
    <w:multiLevelType w:val="hybridMultilevel"/>
    <w:tmpl w:val="7AE89082"/>
    <w:lvl w:ilvl="0" w:tplc="30A8EF70">
      <w:start w:val="1"/>
      <w:numFmt w:val="bullet"/>
      <w:lvlText w:val=""/>
      <w:lvlJc w:val="left"/>
      <w:pPr>
        <w:ind w:left="720" w:hanging="360"/>
      </w:pPr>
      <w:rPr>
        <w:rFonts w:ascii="Symbol" w:hAnsi="Symbol" w:cs="Symbol" w:hint="default"/>
        <w:sz w:val="18"/>
        <w:szCs w:val="18"/>
      </w:rPr>
    </w:lvl>
    <w:lvl w:ilvl="1" w:tplc="2026C6BC">
      <w:start w:val="1"/>
      <w:numFmt w:val="bullet"/>
      <w:lvlText w:val="o"/>
      <w:lvlJc w:val="left"/>
      <w:pPr>
        <w:ind w:left="1440" w:hanging="360"/>
      </w:pPr>
      <w:rPr>
        <w:rFonts w:ascii="Courier New" w:hAnsi="Courier New" w:cs="Courier New" w:hint="default"/>
      </w:rPr>
    </w:lvl>
    <w:lvl w:ilvl="2" w:tplc="B74EA226">
      <w:start w:val="1"/>
      <w:numFmt w:val="bullet"/>
      <w:lvlText w:val=""/>
      <w:lvlJc w:val="left"/>
      <w:pPr>
        <w:ind w:left="2160" w:hanging="360"/>
      </w:pPr>
      <w:rPr>
        <w:rFonts w:ascii="Wingdings" w:hAnsi="Wingdings" w:cs="Wingdings" w:hint="default"/>
      </w:rPr>
    </w:lvl>
    <w:lvl w:ilvl="3" w:tplc="0C76556A">
      <w:start w:val="1"/>
      <w:numFmt w:val="bullet"/>
      <w:lvlText w:val=""/>
      <w:lvlJc w:val="left"/>
      <w:pPr>
        <w:ind w:left="2880" w:hanging="360"/>
      </w:pPr>
      <w:rPr>
        <w:rFonts w:ascii="Symbol" w:hAnsi="Symbol" w:cs="Symbol" w:hint="default"/>
      </w:rPr>
    </w:lvl>
    <w:lvl w:ilvl="4" w:tplc="14D0D17A">
      <w:start w:val="1"/>
      <w:numFmt w:val="bullet"/>
      <w:lvlText w:val="o"/>
      <w:lvlJc w:val="left"/>
      <w:pPr>
        <w:ind w:left="3600" w:hanging="360"/>
      </w:pPr>
      <w:rPr>
        <w:rFonts w:ascii="Courier New" w:hAnsi="Courier New" w:cs="Courier New" w:hint="default"/>
      </w:rPr>
    </w:lvl>
    <w:lvl w:ilvl="5" w:tplc="AB986BE8">
      <w:start w:val="1"/>
      <w:numFmt w:val="bullet"/>
      <w:lvlText w:val=""/>
      <w:lvlJc w:val="left"/>
      <w:pPr>
        <w:ind w:left="4320" w:hanging="360"/>
      </w:pPr>
      <w:rPr>
        <w:rFonts w:ascii="Wingdings" w:hAnsi="Wingdings" w:cs="Wingdings" w:hint="default"/>
      </w:rPr>
    </w:lvl>
    <w:lvl w:ilvl="6" w:tplc="42A29FAE">
      <w:start w:val="1"/>
      <w:numFmt w:val="bullet"/>
      <w:lvlText w:val=""/>
      <w:lvlJc w:val="left"/>
      <w:pPr>
        <w:ind w:left="5040" w:hanging="360"/>
      </w:pPr>
      <w:rPr>
        <w:rFonts w:ascii="Symbol" w:hAnsi="Symbol" w:cs="Symbol" w:hint="default"/>
      </w:rPr>
    </w:lvl>
    <w:lvl w:ilvl="7" w:tplc="42FE6834">
      <w:start w:val="1"/>
      <w:numFmt w:val="bullet"/>
      <w:lvlText w:val="o"/>
      <w:lvlJc w:val="left"/>
      <w:pPr>
        <w:ind w:left="5760" w:hanging="360"/>
      </w:pPr>
      <w:rPr>
        <w:rFonts w:ascii="Courier New" w:hAnsi="Courier New" w:cs="Courier New" w:hint="default"/>
      </w:rPr>
    </w:lvl>
    <w:lvl w:ilvl="8" w:tplc="0A40974C">
      <w:start w:val="1"/>
      <w:numFmt w:val="bullet"/>
      <w:lvlText w:val=""/>
      <w:lvlJc w:val="left"/>
      <w:pPr>
        <w:ind w:left="6480" w:hanging="360"/>
      </w:pPr>
      <w:rPr>
        <w:rFonts w:ascii="Wingdings" w:hAnsi="Wingdings" w:cs="Wingdings" w:hint="default"/>
      </w:rPr>
    </w:lvl>
  </w:abstractNum>
  <w:abstractNum w:abstractNumId="13" w15:restartNumberingAfterBreak="0">
    <w:nsid w:val="26E85DA3"/>
    <w:multiLevelType w:val="hybridMultilevel"/>
    <w:tmpl w:val="04429826"/>
    <w:lvl w:ilvl="0" w:tplc="8C229D28">
      <w:start w:val="1"/>
      <w:numFmt w:val="bullet"/>
      <w:lvlText w:val=""/>
      <w:lvlJc w:val="left"/>
      <w:pPr>
        <w:ind w:left="720" w:hanging="360"/>
      </w:pPr>
      <w:rPr>
        <w:rFonts w:ascii="Symbol" w:hAnsi="Symbol" w:cs="Symbol" w:hint="default"/>
        <w:sz w:val="18"/>
        <w:szCs w:val="18"/>
      </w:rPr>
    </w:lvl>
    <w:lvl w:ilvl="1" w:tplc="969098E4">
      <w:start w:val="1"/>
      <w:numFmt w:val="bullet"/>
      <w:lvlText w:val="o"/>
      <w:lvlJc w:val="left"/>
      <w:pPr>
        <w:ind w:left="1440" w:hanging="360"/>
      </w:pPr>
      <w:rPr>
        <w:rFonts w:ascii="Courier New" w:hAnsi="Courier New" w:cs="Courier New" w:hint="default"/>
      </w:rPr>
    </w:lvl>
    <w:lvl w:ilvl="2" w:tplc="DFB608C0">
      <w:start w:val="1"/>
      <w:numFmt w:val="bullet"/>
      <w:lvlText w:val=""/>
      <w:lvlJc w:val="left"/>
      <w:pPr>
        <w:ind w:left="2160" w:hanging="360"/>
      </w:pPr>
      <w:rPr>
        <w:rFonts w:ascii="Wingdings" w:hAnsi="Wingdings" w:cs="Wingdings" w:hint="default"/>
      </w:rPr>
    </w:lvl>
    <w:lvl w:ilvl="3" w:tplc="2716E130">
      <w:start w:val="1"/>
      <w:numFmt w:val="bullet"/>
      <w:lvlText w:val=""/>
      <w:lvlJc w:val="left"/>
      <w:pPr>
        <w:ind w:left="2880" w:hanging="360"/>
      </w:pPr>
      <w:rPr>
        <w:rFonts w:ascii="Symbol" w:hAnsi="Symbol" w:cs="Symbol" w:hint="default"/>
      </w:rPr>
    </w:lvl>
    <w:lvl w:ilvl="4" w:tplc="73307DB0">
      <w:start w:val="1"/>
      <w:numFmt w:val="bullet"/>
      <w:lvlText w:val="o"/>
      <w:lvlJc w:val="left"/>
      <w:pPr>
        <w:ind w:left="3600" w:hanging="360"/>
      </w:pPr>
      <w:rPr>
        <w:rFonts w:ascii="Courier New" w:hAnsi="Courier New" w:cs="Courier New" w:hint="default"/>
      </w:rPr>
    </w:lvl>
    <w:lvl w:ilvl="5" w:tplc="712C139C">
      <w:start w:val="1"/>
      <w:numFmt w:val="bullet"/>
      <w:lvlText w:val=""/>
      <w:lvlJc w:val="left"/>
      <w:pPr>
        <w:ind w:left="4320" w:hanging="360"/>
      </w:pPr>
      <w:rPr>
        <w:rFonts w:ascii="Wingdings" w:hAnsi="Wingdings" w:cs="Wingdings" w:hint="default"/>
      </w:rPr>
    </w:lvl>
    <w:lvl w:ilvl="6" w:tplc="AFB09580">
      <w:start w:val="1"/>
      <w:numFmt w:val="bullet"/>
      <w:lvlText w:val=""/>
      <w:lvlJc w:val="left"/>
      <w:pPr>
        <w:ind w:left="5040" w:hanging="360"/>
      </w:pPr>
      <w:rPr>
        <w:rFonts w:ascii="Symbol" w:hAnsi="Symbol" w:cs="Symbol" w:hint="default"/>
      </w:rPr>
    </w:lvl>
    <w:lvl w:ilvl="7" w:tplc="CBB451AC">
      <w:start w:val="1"/>
      <w:numFmt w:val="bullet"/>
      <w:lvlText w:val="o"/>
      <w:lvlJc w:val="left"/>
      <w:pPr>
        <w:ind w:left="5760" w:hanging="360"/>
      </w:pPr>
      <w:rPr>
        <w:rFonts w:ascii="Courier New" w:hAnsi="Courier New" w:cs="Courier New" w:hint="default"/>
      </w:rPr>
    </w:lvl>
    <w:lvl w:ilvl="8" w:tplc="AEAEF60E">
      <w:start w:val="1"/>
      <w:numFmt w:val="bullet"/>
      <w:lvlText w:val=""/>
      <w:lvlJc w:val="left"/>
      <w:pPr>
        <w:ind w:left="6480" w:hanging="360"/>
      </w:pPr>
      <w:rPr>
        <w:rFonts w:ascii="Wingdings" w:hAnsi="Wingdings" w:cs="Wingdings" w:hint="default"/>
      </w:rPr>
    </w:lvl>
  </w:abstractNum>
  <w:abstractNum w:abstractNumId="14" w15:restartNumberingAfterBreak="0">
    <w:nsid w:val="28A16535"/>
    <w:multiLevelType w:val="hybridMultilevel"/>
    <w:tmpl w:val="03C4E4C8"/>
    <w:lvl w:ilvl="0" w:tplc="85A0C06A">
      <w:start w:val="1"/>
      <w:numFmt w:val="bullet"/>
      <w:lvlText w:val=""/>
      <w:lvlJc w:val="left"/>
      <w:pPr>
        <w:ind w:left="720" w:hanging="360"/>
      </w:pPr>
      <w:rPr>
        <w:rFonts w:ascii="Symbol" w:hAnsi="Symbol" w:cs="Symbol" w:hint="default"/>
        <w:sz w:val="18"/>
        <w:szCs w:val="18"/>
      </w:rPr>
    </w:lvl>
    <w:lvl w:ilvl="1" w:tplc="55F0437C">
      <w:start w:val="1"/>
      <w:numFmt w:val="bullet"/>
      <w:lvlText w:val="o"/>
      <w:lvlJc w:val="left"/>
      <w:pPr>
        <w:ind w:left="1440" w:hanging="360"/>
      </w:pPr>
      <w:rPr>
        <w:rFonts w:ascii="Courier New" w:hAnsi="Courier New" w:cs="Courier New" w:hint="default"/>
      </w:rPr>
    </w:lvl>
    <w:lvl w:ilvl="2" w:tplc="3EDC0D62">
      <w:start w:val="1"/>
      <w:numFmt w:val="bullet"/>
      <w:lvlText w:val=""/>
      <w:lvlJc w:val="left"/>
      <w:pPr>
        <w:ind w:left="2160" w:hanging="360"/>
      </w:pPr>
      <w:rPr>
        <w:rFonts w:ascii="Wingdings" w:hAnsi="Wingdings" w:cs="Wingdings" w:hint="default"/>
      </w:rPr>
    </w:lvl>
    <w:lvl w:ilvl="3" w:tplc="D400BEC6">
      <w:start w:val="1"/>
      <w:numFmt w:val="bullet"/>
      <w:lvlText w:val=""/>
      <w:lvlJc w:val="left"/>
      <w:pPr>
        <w:ind w:left="2880" w:hanging="360"/>
      </w:pPr>
      <w:rPr>
        <w:rFonts w:ascii="Symbol" w:hAnsi="Symbol" w:cs="Symbol" w:hint="default"/>
      </w:rPr>
    </w:lvl>
    <w:lvl w:ilvl="4" w:tplc="22962C96">
      <w:start w:val="1"/>
      <w:numFmt w:val="bullet"/>
      <w:lvlText w:val="o"/>
      <w:lvlJc w:val="left"/>
      <w:pPr>
        <w:ind w:left="3600" w:hanging="360"/>
      </w:pPr>
      <w:rPr>
        <w:rFonts w:ascii="Courier New" w:hAnsi="Courier New" w:cs="Courier New" w:hint="default"/>
      </w:rPr>
    </w:lvl>
    <w:lvl w:ilvl="5" w:tplc="03EA8B96">
      <w:start w:val="1"/>
      <w:numFmt w:val="bullet"/>
      <w:lvlText w:val=""/>
      <w:lvlJc w:val="left"/>
      <w:pPr>
        <w:ind w:left="4320" w:hanging="360"/>
      </w:pPr>
      <w:rPr>
        <w:rFonts w:ascii="Wingdings" w:hAnsi="Wingdings" w:cs="Wingdings" w:hint="default"/>
      </w:rPr>
    </w:lvl>
    <w:lvl w:ilvl="6" w:tplc="A3D256E4">
      <w:start w:val="1"/>
      <w:numFmt w:val="bullet"/>
      <w:lvlText w:val=""/>
      <w:lvlJc w:val="left"/>
      <w:pPr>
        <w:ind w:left="5040" w:hanging="360"/>
      </w:pPr>
      <w:rPr>
        <w:rFonts w:ascii="Symbol" w:hAnsi="Symbol" w:cs="Symbol" w:hint="default"/>
      </w:rPr>
    </w:lvl>
    <w:lvl w:ilvl="7" w:tplc="D0304D70">
      <w:start w:val="1"/>
      <w:numFmt w:val="bullet"/>
      <w:lvlText w:val="o"/>
      <w:lvlJc w:val="left"/>
      <w:pPr>
        <w:ind w:left="5760" w:hanging="360"/>
      </w:pPr>
      <w:rPr>
        <w:rFonts w:ascii="Courier New" w:hAnsi="Courier New" w:cs="Courier New" w:hint="default"/>
      </w:rPr>
    </w:lvl>
    <w:lvl w:ilvl="8" w:tplc="59FC8524">
      <w:start w:val="1"/>
      <w:numFmt w:val="bullet"/>
      <w:lvlText w:val=""/>
      <w:lvlJc w:val="left"/>
      <w:pPr>
        <w:ind w:left="6480" w:hanging="360"/>
      </w:pPr>
      <w:rPr>
        <w:rFonts w:ascii="Wingdings" w:hAnsi="Wingdings" w:cs="Wingdings" w:hint="default"/>
      </w:rPr>
    </w:lvl>
  </w:abstractNum>
  <w:abstractNum w:abstractNumId="15" w15:restartNumberingAfterBreak="0">
    <w:nsid w:val="31082E1D"/>
    <w:multiLevelType w:val="hybridMultilevel"/>
    <w:tmpl w:val="754A160A"/>
    <w:lvl w:ilvl="0" w:tplc="05DAB50A">
      <w:start w:val="1"/>
      <w:numFmt w:val="bullet"/>
      <w:lvlText w:val=""/>
      <w:lvlJc w:val="left"/>
      <w:pPr>
        <w:ind w:left="720" w:hanging="360"/>
      </w:pPr>
      <w:rPr>
        <w:rFonts w:ascii="Symbol" w:hAnsi="Symbol" w:cs="Symbol" w:hint="default"/>
        <w:sz w:val="18"/>
        <w:szCs w:val="18"/>
      </w:rPr>
    </w:lvl>
    <w:lvl w:ilvl="1" w:tplc="B90A44A2">
      <w:start w:val="1"/>
      <w:numFmt w:val="bullet"/>
      <w:lvlText w:val="o"/>
      <w:lvlJc w:val="left"/>
      <w:pPr>
        <w:ind w:left="1440" w:hanging="360"/>
      </w:pPr>
      <w:rPr>
        <w:rFonts w:ascii="Courier New" w:hAnsi="Courier New" w:cs="Courier New" w:hint="default"/>
      </w:rPr>
    </w:lvl>
    <w:lvl w:ilvl="2" w:tplc="89CCCD5A">
      <w:start w:val="1"/>
      <w:numFmt w:val="bullet"/>
      <w:lvlText w:val=""/>
      <w:lvlJc w:val="left"/>
      <w:pPr>
        <w:ind w:left="2160" w:hanging="360"/>
      </w:pPr>
      <w:rPr>
        <w:rFonts w:ascii="Wingdings" w:hAnsi="Wingdings" w:cs="Wingdings" w:hint="default"/>
      </w:rPr>
    </w:lvl>
    <w:lvl w:ilvl="3" w:tplc="7A84BD04">
      <w:start w:val="1"/>
      <w:numFmt w:val="bullet"/>
      <w:lvlText w:val=""/>
      <w:lvlJc w:val="left"/>
      <w:pPr>
        <w:ind w:left="2880" w:hanging="360"/>
      </w:pPr>
      <w:rPr>
        <w:rFonts w:ascii="Symbol" w:hAnsi="Symbol" w:cs="Symbol" w:hint="default"/>
      </w:rPr>
    </w:lvl>
    <w:lvl w:ilvl="4" w:tplc="F7BC6D94">
      <w:start w:val="1"/>
      <w:numFmt w:val="bullet"/>
      <w:lvlText w:val="o"/>
      <w:lvlJc w:val="left"/>
      <w:pPr>
        <w:ind w:left="3600" w:hanging="360"/>
      </w:pPr>
      <w:rPr>
        <w:rFonts w:ascii="Courier New" w:hAnsi="Courier New" w:cs="Courier New" w:hint="default"/>
      </w:rPr>
    </w:lvl>
    <w:lvl w:ilvl="5" w:tplc="330E233A">
      <w:start w:val="1"/>
      <w:numFmt w:val="bullet"/>
      <w:lvlText w:val=""/>
      <w:lvlJc w:val="left"/>
      <w:pPr>
        <w:ind w:left="4320" w:hanging="360"/>
      </w:pPr>
      <w:rPr>
        <w:rFonts w:ascii="Wingdings" w:hAnsi="Wingdings" w:cs="Wingdings" w:hint="default"/>
      </w:rPr>
    </w:lvl>
    <w:lvl w:ilvl="6" w:tplc="BB08CED2">
      <w:start w:val="1"/>
      <w:numFmt w:val="bullet"/>
      <w:lvlText w:val=""/>
      <w:lvlJc w:val="left"/>
      <w:pPr>
        <w:ind w:left="5040" w:hanging="360"/>
      </w:pPr>
      <w:rPr>
        <w:rFonts w:ascii="Symbol" w:hAnsi="Symbol" w:cs="Symbol" w:hint="default"/>
      </w:rPr>
    </w:lvl>
    <w:lvl w:ilvl="7" w:tplc="C69E4944">
      <w:start w:val="1"/>
      <w:numFmt w:val="bullet"/>
      <w:lvlText w:val="o"/>
      <w:lvlJc w:val="left"/>
      <w:pPr>
        <w:ind w:left="5760" w:hanging="360"/>
      </w:pPr>
      <w:rPr>
        <w:rFonts w:ascii="Courier New" w:hAnsi="Courier New" w:cs="Courier New" w:hint="default"/>
      </w:rPr>
    </w:lvl>
    <w:lvl w:ilvl="8" w:tplc="4482C402">
      <w:start w:val="1"/>
      <w:numFmt w:val="bullet"/>
      <w:lvlText w:val=""/>
      <w:lvlJc w:val="left"/>
      <w:pPr>
        <w:ind w:left="6480" w:hanging="360"/>
      </w:pPr>
      <w:rPr>
        <w:rFonts w:ascii="Wingdings" w:hAnsi="Wingdings" w:cs="Wingdings" w:hint="default"/>
      </w:rPr>
    </w:lvl>
  </w:abstractNum>
  <w:abstractNum w:abstractNumId="16" w15:restartNumberingAfterBreak="0">
    <w:nsid w:val="34A846B8"/>
    <w:multiLevelType w:val="hybridMultilevel"/>
    <w:tmpl w:val="7A9089A0"/>
    <w:lvl w:ilvl="0" w:tplc="47A03098">
      <w:start w:val="1"/>
      <w:numFmt w:val="bullet"/>
      <w:lvlText w:val=""/>
      <w:lvlJc w:val="left"/>
      <w:pPr>
        <w:ind w:left="720" w:hanging="360"/>
      </w:pPr>
      <w:rPr>
        <w:rFonts w:ascii="Symbol" w:hAnsi="Symbol" w:cs="Symbol" w:hint="default"/>
        <w:sz w:val="18"/>
        <w:szCs w:val="18"/>
      </w:rPr>
    </w:lvl>
    <w:lvl w:ilvl="1" w:tplc="C0EA470A">
      <w:start w:val="1"/>
      <w:numFmt w:val="bullet"/>
      <w:lvlText w:val="o"/>
      <w:lvlJc w:val="left"/>
      <w:pPr>
        <w:ind w:left="1440" w:hanging="360"/>
      </w:pPr>
      <w:rPr>
        <w:rFonts w:ascii="Courier New" w:hAnsi="Courier New" w:cs="Courier New" w:hint="default"/>
      </w:rPr>
    </w:lvl>
    <w:lvl w:ilvl="2" w:tplc="A8FE9C0C">
      <w:start w:val="1"/>
      <w:numFmt w:val="bullet"/>
      <w:lvlText w:val=""/>
      <w:lvlJc w:val="left"/>
      <w:pPr>
        <w:ind w:left="2160" w:hanging="360"/>
      </w:pPr>
      <w:rPr>
        <w:rFonts w:ascii="Wingdings" w:hAnsi="Wingdings" w:cs="Wingdings" w:hint="default"/>
      </w:rPr>
    </w:lvl>
    <w:lvl w:ilvl="3" w:tplc="FFE6DB88">
      <w:start w:val="1"/>
      <w:numFmt w:val="bullet"/>
      <w:lvlText w:val=""/>
      <w:lvlJc w:val="left"/>
      <w:pPr>
        <w:ind w:left="2880" w:hanging="360"/>
      </w:pPr>
      <w:rPr>
        <w:rFonts w:ascii="Symbol" w:hAnsi="Symbol" w:cs="Symbol" w:hint="default"/>
      </w:rPr>
    </w:lvl>
    <w:lvl w:ilvl="4" w:tplc="A9F6C44E">
      <w:start w:val="1"/>
      <w:numFmt w:val="bullet"/>
      <w:lvlText w:val="o"/>
      <w:lvlJc w:val="left"/>
      <w:pPr>
        <w:ind w:left="3600" w:hanging="360"/>
      </w:pPr>
      <w:rPr>
        <w:rFonts w:ascii="Courier New" w:hAnsi="Courier New" w:cs="Courier New" w:hint="default"/>
      </w:rPr>
    </w:lvl>
    <w:lvl w:ilvl="5" w:tplc="58925A36">
      <w:start w:val="1"/>
      <w:numFmt w:val="bullet"/>
      <w:lvlText w:val=""/>
      <w:lvlJc w:val="left"/>
      <w:pPr>
        <w:ind w:left="4320" w:hanging="360"/>
      </w:pPr>
      <w:rPr>
        <w:rFonts w:ascii="Wingdings" w:hAnsi="Wingdings" w:cs="Wingdings" w:hint="default"/>
      </w:rPr>
    </w:lvl>
    <w:lvl w:ilvl="6" w:tplc="360E3DDA">
      <w:start w:val="1"/>
      <w:numFmt w:val="bullet"/>
      <w:lvlText w:val=""/>
      <w:lvlJc w:val="left"/>
      <w:pPr>
        <w:ind w:left="5040" w:hanging="360"/>
      </w:pPr>
      <w:rPr>
        <w:rFonts w:ascii="Symbol" w:hAnsi="Symbol" w:cs="Symbol" w:hint="default"/>
      </w:rPr>
    </w:lvl>
    <w:lvl w:ilvl="7" w:tplc="4D7CF9D2">
      <w:start w:val="1"/>
      <w:numFmt w:val="bullet"/>
      <w:lvlText w:val="o"/>
      <w:lvlJc w:val="left"/>
      <w:pPr>
        <w:ind w:left="5760" w:hanging="360"/>
      </w:pPr>
      <w:rPr>
        <w:rFonts w:ascii="Courier New" w:hAnsi="Courier New" w:cs="Courier New" w:hint="default"/>
      </w:rPr>
    </w:lvl>
    <w:lvl w:ilvl="8" w:tplc="BA92EC32">
      <w:start w:val="1"/>
      <w:numFmt w:val="bullet"/>
      <w:lvlText w:val=""/>
      <w:lvlJc w:val="left"/>
      <w:pPr>
        <w:ind w:left="6480" w:hanging="360"/>
      </w:pPr>
      <w:rPr>
        <w:rFonts w:ascii="Wingdings" w:hAnsi="Wingdings" w:cs="Wingdings" w:hint="default"/>
      </w:rPr>
    </w:lvl>
  </w:abstractNum>
  <w:abstractNum w:abstractNumId="17" w15:restartNumberingAfterBreak="0">
    <w:nsid w:val="356D513C"/>
    <w:multiLevelType w:val="hybridMultilevel"/>
    <w:tmpl w:val="61B4BB7E"/>
    <w:lvl w:ilvl="0" w:tplc="8B7459A8">
      <w:start w:val="1"/>
      <w:numFmt w:val="bullet"/>
      <w:lvlText w:val=""/>
      <w:lvlJc w:val="left"/>
      <w:pPr>
        <w:ind w:left="720" w:hanging="360"/>
      </w:pPr>
      <w:rPr>
        <w:rFonts w:ascii="Symbol" w:hAnsi="Symbol" w:cs="Symbol" w:hint="default"/>
        <w:sz w:val="18"/>
        <w:szCs w:val="18"/>
      </w:rPr>
    </w:lvl>
    <w:lvl w:ilvl="1" w:tplc="0CC652F2">
      <w:start w:val="1"/>
      <w:numFmt w:val="bullet"/>
      <w:lvlText w:val="o"/>
      <w:lvlJc w:val="left"/>
      <w:pPr>
        <w:ind w:left="1440" w:hanging="360"/>
      </w:pPr>
      <w:rPr>
        <w:rFonts w:ascii="Courier New" w:hAnsi="Courier New" w:cs="Courier New" w:hint="default"/>
      </w:rPr>
    </w:lvl>
    <w:lvl w:ilvl="2" w:tplc="70D2B3F6">
      <w:start w:val="1"/>
      <w:numFmt w:val="bullet"/>
      <w:lvlText w:val=""/>
      <w:lvlJc w:val="left"/>
      <w:pPr>
        <w:ind w:left="2160" w:hanging="360"/>
      </w:pPr>
      <w:rPr>
        <w:rFonts w:ascii="Wingdings" w:hAnsi="Wingdings" w:cs="Wingdings" w:hint="default"/>
      </w:rPr>
    </w:lvl>
    <w:lvl w:ilvl="3" w:tplc="52727778">
      <w:start w:val="1"/>
      <w:numFmt w:val="bullet"/>
      <w:lvlText w:val=""/>
      <w:lvlJc w:val="left"/>
      <w:pPr>
        <w:ind w:left="2880" w:hanging="360"/>
      </w:pPr>
      <w:rPr>
        <w:rFonts w:ascii="Symbol" w:hAnsi="Symbol" w:cs="Symbol" w:hint="default"/>
      </w:rPr>
    </w:lvl>
    <w:lvl w:ilvl="4" w:tplc="BB8C5E14">
      <w:start w:val="1"/>
      <w:numFmt w:val="bullet"/>
      <w:lvlText w:val="o"/>
      <w:lvlJc w:val="left"/>
      <w:pPr>
        <w:ind w:left="3600" w:hanging="360"/>
      </w:pPr>
      <w:rPr>
        <w:rFonts w:ascii="Courier New" w:hAnsi="Courier New" w:cs="Courier New" w:hint="default"/>
      </w:rPr>
    </w:lvl>
    <w:lvl w:ilvl="5" w:tplc="9E1632C0">
      <w:start w:val="1"/>
      <w:numFmt w:val="bullet"/>
      <w:lvlText w:val=""/>
      <w:lvlJc w:val="left"/>
      <w:pPr>
        <w:ind w:left="4320" w:hanging="360"/>
      </w:pPr>
      <w:rPr>
        <w:rFonts w:ascii="Wingdings" w:hAnsi="Wingdings" w:cs="Wingdings" w:hint="default"/>
      </w:rPr>
    </w:lvl>
    <w:lvl w:ilvl="6" w:tplc="63DEA046">
      <w:start w:val="1"/>
      <w:numFmt w:val="bullet"/>
      <w:lvlText w:val=""/>
      <w:lvlJc w:val="left"/>
      <w:pPr>
        <w:ind w:left="5040" w:hanging="360"/>
      </w:pPr>
      <w:rPr>
        <w:rFonts w:ascii="Symbol" w:hAnsi="Symbol" w:cs="Symbol" w:hint="default"/>
      </w:rPr>
    </w:lvl>
    <w:lvl w:ilvl="7" w:tplc="32B006A0">
      <w:start w:val="1"/>
      <w:numFmt w:val="bullet"/>
      <w:lvlText w:val="o"/>
      <w:lvlJc w:val="left"/>
      <w:pPr>
        <w:ind w:left="5760" w:hanging="360"/>
      </w:pPr>
      <w:rPr>
        <w:rFonts w:ascii="Courier New" w:hAnsi="Courier New" w:cs="Courier New" w:hint="default"/>
      </w:rPr>
    </w:lvl>
    <w:lvl w:ilvl="8" w:tplc="99D4FBD8">
      <w:start w:val="1"/>
      <w:numFmt w:val="bullet"/>
      <w:lvlText w:val=""/>
      <w:lvlJc w:val="left"/>
      <w:pPr>
        <w:ind w:left="6480" w:hanging="360"/>
      </w:pPr>
      <w:rPr>
        <w:rFonts w:ascii="Wingdings" w:hAnsi="Wingdings" w:cs="Wingdings" w:hint="default"/>
      </w:rPr>
    </w:lvl>
  </w:abstractNum>
  <w:abstractNum w:abstractNumId="18" w15:restartNumberingAfterBreak="0">
    <w:nsid w:val="3DA5338A"/>
    <w:multiLevelType w:val="hybridMultilevel"/>
    <w:tmpl w:val="FD04288C"/>
    <w:lvl w:ilvl="0" w:tplc="E078EE44">
      <w:start w:val="1"/>
      <w:numFmt w:val="bullet"/>
      <w:lvlText w:val=""/>
      <w:lvlJc w:val="left"/>
      <w:pPr>
        <w:ind w:left="720" w:hanging="360"/>
      </w:pPr>
      <w:rPr>
        <w:rFonts w:ascii="Symbol" w:hAnsi="Symbol" w:cs="Symbol" w:hint="default"/>
        <w:sz w:val="18"/>
        <w:szCs w:val="18"/>
      </w:rPr>
    </w:lvl>
    <w:lvl w:ilvl="1" w:tplc="5D14275C">
      <w:start w:val="1"/>
      <w:numFmt w:val="bullet"/>
      <w:lvlText w:val="o"/>
      <w:lvlJc w:val="left"/>
      <w:pPr>
        <w:ind w:left="1440" w:hanging="360"/>
      </w:pPr>
      <w:rPr>
        <w:rFonts w:ascii="Courier New" w:hAnsi="Courier New" w:cs="Courier New" w:hint="default"/>
      </w:rPr>
    </w:lvl>
    <w:lvl w:ilvl="2" w:tplc="568CAE40">
      <w:start w:val="1"/>
      <w:numFmt w:val="bullet"/>
      <w:lvlText w:val=""/>
      <w:lvlJc w:val="left"/>
      <w:pPr>
        <w:ind w:left="2160" w:hanging="360"/>
      </w:pPr>
      <w:rPr>
        <w:rFonts w:ascii="Wingdings" w:hAnsi="Wingdings" w:cs="Wingdings" w:hint="default"/>
      </w:rPr>
    </w:lvl>
    <w:lvl w:ilvl="3" w:tplc="696A9FB6">
      <w:start w:val="1"/>
      <w:numFmt w:val="bullet"/>
      <w:lvlText w:val=""/>
      <w:lvlJc w:val="left"/>
      <w:pPr>
        <w:ind w:left="2880" w:hanging="360"/>
      </w:pPr>
      <w:rPr>
        <w:rFonts w:ascii="Symbol" w:hAnsi="Symbol" w:cs="Symbol" w:hint="default"/>
      </w:rPr>
    </w:lvl>
    <w:lvl w:ilvl="4" w:tplc="829625FC">
      <w:start w:val="1"/>
      <w:numFmt w:val="bullet"/>
      <w:lvlText w:val="o"/>
      <w:lvlJc w:val="left"/>
      <w:pPr>
        <w:ind w:left="3600" w:hanging="360"/>
      </w:pPr>
      <w:rPr>
        <w:rFonts w:ascii="Courier New" w:hAnsi="Courier New" w:cs="Courier New" w:hint="default"/>
      </w:rPr>
    </w:lvl>
    <w:lvl w:ilvl="5" w:tplc="9C10A6A4">
      <w:start w:val="1"/>
      <w:numFmt w:val="bullet"/>
      <w:lvlText w:val=""/>
      <w:lvlJc w:val="left"/>
      <w:pPr>
        <w:ind w:left="4320" w:hanging="360"/>
      </w:pPr>
      <w:rPr>
        <w:rFonts w:ascii="Wingdings" w:hAnsi="Wingdings" w:cs="Wingdings" w:hint="default"/>
      </w:rPr>
    </w:lvl>
    <w:lvl w:ilvl="6" w:tplc="5F860B6C">
      <w:start w:val="1"/>
      <w:numFmt w:val="bullet"/>
      <w:lvlText w:val=""/>
      <w:lvlJc w:val="left"/>
      <w:pPr>
        <w:ind w:left="5040" w:hanging="360"/>
      </w:pPr>
      <w:rPr>
        <w:rFonts w:ascii="Symbol" w:hAnsi="Symbol" w:cs="Symbol" w:hint="default"/>
      </w:rPr>
    </w:lvl>
    <w:lvl w:ilvl="7" w:tplc="6BE0D3C0">
      <w:start w:val="1"/>
      <w:numFmt w:val="bullet"/>
      <w:lvlText w:val="o"/>
      <w:lvlJc w:val="left"/>
      <w:pPr>
        <w:ind w:left="5760" w:hanging="360"/>
      </w:pPr>
      <w:rPr>
        <w:rFonts w:ascii="Courier New" w:hAnsi="Courier New" w:cs="Courier New" w:hint="default"/>
      </w:rPr>
    </w:lvl>
    <w:lvl w:ilvl="8" w:tplc="E6A8399A">
      <w:start w:val="1"/>
      <w:numFmt w:val="bullet"/>
      <w:lvlText w:val=""/>
      <w:lvlJc w:val="left"/>
      <w:pPr>
        <w:ind w:left="6480" w:hanging="360"/>
      </w:pPr>
      <w:rPr>
        <w:rFonts w:ascii="Wingdings" w:hAnsi="Wingdings" w:cs="Wingdings" w:hint="default"/>
      </w:rPr>
    </w:lvl>
  </w:abstractNum>
  <w:abstractNum w:abstractNumId="19" w15:restartNumberingAfterBreak="0">
    <w:nsid w:val="3E9F0986"/>
    <w:multiLevelType w:val="hybridMultilevel"/>
    <w:tmpl w:val="23A269CE"/>
    <w:lvl w:ilvl="0" w:tplc="A496A88C">
      <w:start w:val="1"/>
      <w:numFmt w:val="bullet"/>
      <w:lvlText w:val=""/>
      <w:lvlJc w:val="left"/>
      <w:pPr>
        <w:ind w:left="720" w:hanging="360"/>
      </w:pPr>
      <w:rPr>
        <w:rFonts w:ascii="Symbol" w:hAnsi="Symbol" w:cs="Symbol" w:hint="default"/>
        <w:sz w:val="18"/>
        <w:szCs w:val="18"/>
      </w:rPr>
    </w:lvl>
    <w:lvl w:ilvl="1" w:tplc="9CDC2EE8">
      <w:start w:val="1"/>
      <w:numFmt w:val="bullet"/>
      <w:lvlText w:val="o"/>
      <w:lvlJc w:val="left"/>
      <w:pPr>
        <w:ind w:left="1440" w:hanging="360"/>
      </w:pPr>
      <w:rPr>
        <w:rFonts w:ascii="Courier New" w:hAnsi="Courier New" w:cs="Courier New" w:hint="default"/>
      </w:rPr>
    </w:lvl>
    <w:lvl w:ilvl="2" w:tplc="E256A0A8">
      <w:start w:val="1"/>
      <w:numFmt w:val="bullet"/>
      <w:lvlText w:val=""/>
      <w:lvlJc w:val="left"/>
      <w:pPr>
        <w:ind w:left="2160" w:hanging="360"/>
      </w:pPr>
      <w:rPr>
        <w:rFonts w:ascii="Wingdings" w:hAnsi="Wingdings" w:cs="Wingdings" w:hint="default"/>
      </w:rPr>
    </w:lvl>
    <w:lvl w:ilvl="3" w:tplc="DA905444">
      <w:start w:val="1"/>
      <w:numFmt w:val="bullet"/>
      <w:lvlText w:val=""/>
      <w:lvlJc w:val="left"/>
      <w:pPr>
        <w:ind w:left="2880" w:hanging="360"/>
      </w:pPr>
      <w:rPr>
        <w:rFonts w:ascii="Symbol" w:hAnsi="Symbol" w:cs="Symbol" w:hint="default"/>
      </w:rPr>
    </w:lvl>
    <w:lvl w:ilvl="4" w:tplc="12EC6BFA">
      <w:start w:val="1"/>
      <w:numFmt w:val="bullet"/>
      <w:lvlText w:val="o"/>
      <w:lvlJc w:val="left"/>
      <w:pPr>
        <w:ind w:left="3600" w:hanging="360"/>
      </w:pPr>
      <w:rPr>
        <w:rFonts w:ascii="Courier New" w:hAnsi="Courier New" w:cs="Courier New" w:hint="default"/>
      </w:rPr>
    </w:lvl>
    <w:lvl w:ilvl="5" w:tplc="CE96ECDA">
      <w:start w:val="1"/>
      <w:numFmt w:val="bullet"/>
      <w:lvlText w:val=""/>
      <w:lvlJc w:val="left"/>
      <w:pPr>
        <w:ind w:left="4320" w:hanging="360"/>
      </w:pPr>
      <w:rPr>
        <w:rFonts w:ascii="Wingdings" w:hAnsi="Wingdings" w:cs="Wingdings" w:hint="default"/>
      </w:rPr>
    </w:lvl>
    <w:lvl w:ilvl="6" w:tplc="F516F31C">
      <w:start w:val="1"/>
      <w:numFmt w:val="bullet"/>
      <w:lvlText w:val=""/>
      <w:lvlJc w:val="left"/>
      <w:pPr>
        <w:ind w:left="5040" w:hanging="360"/>
      </w:pPr>
      <w:rPr>
        <w:rFonts w:ascii="Symbol" w:hAnsi="Symbol" w:cs="Symbol" w:hint="default"/>
      </w:rPr>
    </w:lvl>
    <w:lvl w:ilvl="7" w:tplc="28C8E1A0">
      <w:start w:val="1"/>
      <w:numFmt w:val="bullet"/>
      <w:lvlText w:val="o"/>
      <w:lvlJc w:val="left"/>
      <w:pPr>
        <w:ind w:left="5760" w:hanging="360"/>
      </w:pPr>
      <w:rPr>
        <w:rFonts w:ascii="Courier New" w:hAnsi="Courier New" w:cs="Courier New" w:hint="default"/>
      </w:rPr>
    </w:lvl>
    <w:lvl w:ilvl="8" w:tplc="72FCB58A">
      <w:start w:val="1"/>
      <w:numFmt w:val="bullet"/>
      <w:lvlText w:val=""/>
      <w:lvlJc w:val="left"/>
      <w:pPr>
        <w:ind w:left="6480" w:hanging="360"/>
      </w:pPr>
      <w:rPr>
        <w:rFonts w:ascii="Wingdings" w:hAnsi="Wingdings" w:cs="Wingdings" w:hint="default"/>
      </w:rPr>
    </w:lvl>
  </w:abstractNum>
  <w:abstractNum w:abstractNumId="20" w15:restartNumberingAfterBreak="0">
    <w:nsid w:val="432A5783"/>
    <w:multiLevelType w:val="hybridMultilevel"/>
    <w:tmpl w:val="B6FEC188"/>
    <w:lvl w:ilvl="0" w:tplc="8DB60A3A">
      <w:start w:val="27"/>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6256D3"/>
    <w:multiLevelType w:val="hybridMultilevel"/>
    <w:tmpl w:val="566E3178"/>
    <w:lvl w:ilvl="0" w:tplc="507E4D76">
      <w:start w:val="1"/>
      <w:numFmt w:val="bullet"/>
      <w:lvlText w:val=""/>
      <w:lvlJc w:val="left"/>
      <w:pPr>
        <w:ind w:left="720" w:hanging="360"/>
      </w:pPr>
      <w:rPr>
        <w:rFonts w:ascii="Symbol" w:hAnsi="Symbol" w:cs="Symbol" w:hint="default"/>
        <w:sz w:val="18"/>
        <w:szCs w:val="18"/>
      </w:rPr>
    </w:lvl>
    <w:lvl w:ilvl="1" w:tplc="287C86C8">
      <w:start w:val="1"/>
      <w:numFmt w:val="bullet"/>
      <w:lvlText w:val="o"/>
      <w:lvlJc w:val="left"/>
      <w:pPr>
        <w:ind w:left="1440" w:hanging="360"/>
      </w:pPr>
      <w:rPr>
        <w:rFonts w:ascii="Courier New" w:hAnsi="Courier New" w:cs="Courier New" w:hint="default"/>
      </w:rPr>
    </w:lvl>
    <w:lvl w:ilvl="2" w:tplc="2C007D10">
      <w:start w:val="1"/>
      <w:numFmt w:val="bullet"/>
      <w:lvlText w:val=""/>
      <w:lvlJc w:val="left"/>
      <w:pPr>
        <w:ind w:left="2160" w:hanging="360"/>
      </w:pPr>
      <w:rPr>
        <w:rFonts w:ascii="Wingdings" w:hAnsi="Wingdings" w:cs="Wingdings" w:hint="default"/>
      </w:rPr>
    </w:lvl>
    <w:lvl w:ilvl="3" w:tplc="54024C86">
      <w:start w:val="1"/>
      <w:numFmt w:val="bullet"/>
      <w:lvlText w:val=""/>
      <w:lvlJc w:val="left"/>
      <w:pPr>
        <w:ind w:left="2880" w:hanging="360"/>
      </w:pPr>
      <w:rPr>
        <w:rFonts w:ascii="Symbol" w:hAnsi="Symbol" w:cs="Symbol" w:hint="default"/>
      </w:rPr>
    </w:lvl>
    <w:lvl w:ilvl="4" w:tplc="1BFAA708">
      <w:start w:val="1"/>
      <w:numFmt w:val="bullet"/>
      <w:lvlText w:val="o"/>
      <w:lvlJc w:val="left"/>
      <w:pPr>
        <w:ind w:left="3600" w:hanging="360"/>
      </w:pPr>
      <w:rPr>
        <w:rFonts w:ascii="Courier New" w:hAnsi="Courier New" w:cs="Courier New" w:hint="default"/>
      </w:rPr>
    </w:lvl>
    <w:lvl w:ilvl="5" w:tplc="4AEE02A2">
      <w:start w:val="1"/>
      <w:numFmt w:val="bullet"/>
      <w:lvlText w:val=""/>
      <w:lvlJc w:val="left"/>
      <w:pPr>
        <w:ind w:left="4320" w:hanging="360"/>
      </w:pPr>
      <w:rPr>
        <w:rFonts w:ascii="Wingdings" w:hAnsi="Wingdings" w:cs="Wingdings" w:hint="default"/>
      </w:rPr>
    </w:lvl>
    <w:lvl w:ilvl="6" w:tplc="611AA756">
      <w:start w:val="1"/>
      <w:numFmt w:val="bullet"/>
      <w:lvlText w:val=""/>
      <w:lvlJc w:val="left"/>
      <w:pPr>
        <w:ind w:left="5040" w:hanging="360"/>
      </w:pPr>
      <w:rPr>
        <w:rFonts w:ascii="Symbol" w:hAnsi="Symbol" w:cs="Symbol" w:hint="default"/>
      </w:rPr>
    </w:lvl>
    <w:lvl w:ilvl="7" w:tplc="0ED09032">
      <w:start w:val="1"/>
      <w:numFmt w:val="bullet"/>
      <w:lvlText w:val="o"/>
      <w:lvlJc w:val="left"/>
      <w:pPr>
        <w:ind w:left="5760" w:hanging="360"/>
      </w:pPr>
      <w:rPr>
        <w:rFonts w:ascii="Courier New" w:hAnsi="Courier New" w:cs="Courier New" w:hint="default"/>
      </w:rPr>
    </w:lvl>
    <w:lvl w:ilvl="8" w:tplc="427AC24C">
      <w:start w:val="1"/>
      <w:numFmt w:val="bullet"/>
      <w:lvlText w:val=""/>
      <w:lvlJc w:val="left"/>
      <w:pPr>
        <w:ind w:left="6480" w:hanging="360"/>
      </w:pPr>
      <w:rPr>
        <w:rFonts w:ascii="Wingdings" w:hAnsi="Wingdings" w:cs="Wingdings" w:hint="default"/>
      </w:rPr>
    </w:lvl>
  </w:abstractNum>
  <w:abstractNum w:abstractNumId="22" w15:restartNumberingAfterBreak="0">
    <w:nsid w:val="55206D45"/>
    <w:multiLevelType w:val="hybridMultilevel"/>
    <w:tmpl w:val="649AD746"/>
    <w:lvl w:ilvl="0" w:tplc="11067F16">
      <w:start w:val="1"/>
      <w:numFmt w:val="bullet"/>
      <w:lvlText w:val=""/>
      <w:lvlJc w:val="left"/>
      <w:pPr>
        <w:ind w:left="720" w:hanging="360"/>
      </w:pPr>
      <w:rPr>
        <w:rFonts w:ascii="Symbol" w:hAnsi="Symbol" w:cs="Symbol" w:hint="default"/>
        <w:sz w:val="18"/>
        <w:szCs w:val="18"/>
      </w:rPr>
    </w:lvl>
    <w:lvl w:ilvl="1" w:tplc="D1BA837A">
      <w:start w:val="1"/>
      <w:numFmt w:val="bullet"/>
      <w:lvlText w:val="o"/>
      <w:lvlJc w:val="left"/>
      <w:pPr>
        <w:ind w:left="1440" w:hanging="360"/>
      </w:pPr>
      <w:rPr>
        <w:rFonts w:ascii="Courier New" w:hAnsi="Courier New" w:cs="Courier New" w:hint="default"/>
      </w:rPr>
    </w:lvl>
    <w:lvl w:ilvl="2" w:tplc="4D5ADB58">
      <w:start w:val="1"/>
      <w:numFmt w:val="bullet"/>
      <w:lvlText w:val=""/>
      <w:lvlJc w:val="left"/>
      <w:pPr>
        <w:ind w:left="2160" w:hanging="360"/>
      </w:pPr>
      <w:rPr>
        <w:rFonts w:ascii="Wingdings" w:hAnsi="Wingdings" w:cs="Wingdings" w:hint="default"/>
      </w:rPr>
    </w:lvl>
    <w:lvl w:ilvl="3" w:tplc="6980DCEC">
      <w:start w:val="1"/>
      <w:numFmt w:val="bullet"/>
      <w:lvlText w:val=""/>
      <w:lvlJc w:val="left"/>
      <w:pPr>
        <w:ind w:left="2880" w:hanging="360"/>
      </w:pPr>
      <w:rPr>
        <w:rFonts w:ascii="Symbol" w:hAnsi="Symbol" w:cs="Symbol" w:hint="default"/>
      </w:rPr>
    </w:lvl>
    <w:lvl w:ilvl="4" w:tplc="E7D8F52C">
      <w:start w:val="1"/>
      <w:numFmt w:val="bullet"/>
      <w:lvlText w:val="o"/>
      <w:lvlJc w:val="left"/>
      <w:pPr>
        <w:ind w:left="3600" w:hanging="360"/>
      </w:pPr>
      <w:rPr>
        <w:rFonts w:ascii="Courier New" w:hAnsi="Courier New" w:cs="Courier New" w:hint="default"/>
      </w:rPr>
    </w:lvl>
    <w:lvl w:ilvl="5" w:tplc="3BD0E496">
      <w:start w:val="1"/>
      <w:numFmt w:val="bullet"/>
      <w:lvlText w:val=""/>
      <w:lvlJc w:val="left"/>
      <w:pPr>
        <w:ind w:left="4320" w:hanging="360"/>
      </w:pPr>
      <w:rPr>
        <w:rFonts w:ascii="Wingdings" w:hAnsi="Wingdings" w:cs="Wingdings" w:hint="default"/>
      </w:rPr>
    </w:lvl>
    <w:lvl w:ilvl="6" w:tplc="F6C0BA42">
      <w:start w:val="1"/>
      <w:numFmt w:val="bullet"/>
      <w:lvlText w:val=""/>
      <w:lvlJc w:val="left"/>
      <w:pPr>
        <w:ind w:left="5040" w:hanging="360"/>
      </w:pPr>
      <w:rPr>
        <w:rFonts w:ascii="Symbol" w:hAnsi="Symbol" w:cs="Symbol" w:hint="default"/>
      </w:rPr>
    </w:lvl>
    <w:lvl w:ilvl="7" w:tplc="11D0B844">
      <w:start w:val="1"/>
      <w:numFmt w:val="bullet"/>
      <w:lvlText w:val="o"/>
      <w:lvlJc w:val="left"/>
      <w:pPr>
        <w:ind w:left="5760" w:hanging="360"/>
      </w:pPr>
      <w:rPr>
        <w:rFonts w:ascii="Courier New" w:hAnsi="Courier New" w:cs="Courier New" w:hint="default"/>
      </w:rPr>
    </w:lvl>
    <w:lvl w:ilvl="8" w:tplc="9FEC8704">
      <w:start w:val="1"/>
      <w:numFmt w:val="bullet"/>
      <w:lvlText w:val=""/>
      <w:lvlJc w:val="left"/>
      <w:pPr>
        <w:ind w:left="6480" w:hanging="360"/>
      </w:pPr>
      <w:rPr>
        <w:rFonts w:ascii="Wingdings" w:hAnsi="Wingdings" w:cs="Wingdings" w:hint="default"/>
      </w:rPr>
    </w:lvl>
  </w:abstractNum>
  <w:abstractNum w:abstractNumId="23" w15:restartNumberingAfterBreak="0">
    <w:nsid w:val="55530DF4"/>
    <w:multiLevelType w:val="hybridMultilevel"/>
    <w:tmpl w:val="0532B87E"/>
    <w:lvl w:ilvl="0" w:tplc="32426BD4">
      <w:start w:val="1"/>
      <w:numFmt w:val="bullet"/>
      <w:lvlText w:val=""/>
      <w:lvlJc w:val="left"/>
      <w:pPr>
        <w:ind w:left="720" w:hanging="360"/>
      </w:pPr>
      <w:rPr>
        <w:rFonts w:ascii="Symbol" w:hAnsi="Symbol" w:cs="Symbol" w:hint="default"/>
        <w:sz w:val="18"/>
        <w:szCs w:val="18"/>
      </w:rPr>
    </w:lvl>
    <w:lvl w:ilvl="1" w:tplc="459E1770">
      <w:start w:val="1"/>
      <w:numFmt w:val="bullet"/>
      <w:lvlText w:val="o"/>
      <w:lvlJc w:val="left"/>
      <w:pPr>
        <w:ind w:left="1440" w:hanging="360"/>
      </w:pPr>
      <w:rPr>
        <w:rFonts w:ascii="Courier New" w:hAnsi="Courier New" w:cs="Courier New" w:hint="default"/>
      </w:rPr>
    </w:lvl>
    <w:lvl w:ilvl="2" w:tplc="770A4B2A">
      <w:start w:val="1"/>
      <w:numFmt w:val="bullet"/>
      <w:lvlText w:val=""/>
      <w:lvlJc w:val="left"/>
      <w:pPr>
        <w:ind w:left="2160" w:hanging="360"/>
      </w:pPr>
      <w:rPr>
        <w:rFonts w:ascii="Wingdings" w:hAnsi="Wingdings" w:cs="Wingdings" w:hint="default"/>
      </w:rPr>
    </w:lvl>
    <w:lvl w:ilvl="3" w:tplc="E30A7E32">
      <w:start w:val="1"/>
      <w:numFmt w:val="bullet"/>
      <w:lvlText w:val=""/>
      <w:lvlJc w:val="left"/>
      <w:pPr>
        <w:ind w:left="2880" w:hanging="360"/>
      </w:pPr>
      <w:rPr>
        <w:rFonts w:ascii="Symbol" w:hAnsi="Symbol" w:cs="Symbol" w:hint="default"/>
      </w:rPr>
    </w:lvl>
    <w:lvl w:ilvl="4" w:tplc="BA7A8A68">
      <w:start w:val="1"/>
      <w:numFmt w:val="bullet"/>
      <w:lvlText w:val="o"/>
      <w:lvlJc w:val="left"/>
      <w:pPr>
        <w:ind w:left="3600" w:hanging="360"/>
      </w:pPr>
      <w:rPr>
        <w:rFonts w:ascii="Courier New" w:hAnsi="Courier New" w:cs="Courier New" w:hint="default"/>
      </w:rPr>
    </w:lvl>
    <w:lvl w:ilvl="5" w:tplc="5A4C7A5C">
      <w:start w:val="1"/>
      <w:numFmt w:val="bullet"/>
      <w:lvlText w:val=""/>
      <w:lvlJc w:val="left"/>
      <w:pPr>
        <w:ind w:left="4320" w:hanging="360"/>
      </w:pPr>
      <w:rPr>
        <w:rFonts w:ascii="Wingdings" w:hAnsi="Wingdings" w:cs="Wingdings" w:hint="default"/>
      </w:rPr>
    </w:lvl>
    <w:lvl w:ilvl="6" w:tplc="ABC42A6C">
      <w:start w:val="1"/>
      <w:numFmt w:val="bullet"/>
      <w:lvlText w:val=""/>
      <w:lvlJc w:val="left"/>
      <w:pPr>
        <w:ind w:left="5040" w:hanging="360"/>
      </w:pPr>
      <w:rPr>
        <w:rFonts w:ascii="Symbol" w:hAnsi="Symbol" w:cs="Symbol" w:hint="default"/>
      </w:rPr>
    </w:lvl>
    <w:lvl w:ilvl="7" w:tplc="F2CE5C4A">
      <w:start w:val="1"/>
      <w:numFmt w:val="bullet"/>
      <w:lvlText w:val="o"/>
      <w:lvlJc w:val="left"/>
      <w:pPr>
        <w:ind w:left="5760" w:hanging="360"/>
      </w:pPr>
      <w:rPr>
        <w:rFonts w:ascii="Courier New" w:hAnsi="Courier New" w:cs="Courier New" w:hint="default"/>
      </w:rPr>
    </w:lvl>
    <w:lvl w:ilvl="8" w:tplc="1110CFB2">
      <w:start w:val="1"/>
      <w:numFmt w:val="bullet"/>
      <w:lvlText w:val=""/>
      <w:lvlJc w:val="left"/>
      <w:pPr>
        <w:ind w:left="6480" w:hanging="360"/>
      </w:pPr>
      <w:rPr>
        <w:rFonts w:ascii="Wingdings" w:hAnsi="Wingdings" w:cs="Wingdings" w:hint="default"/>
      </w:rPr>
    </w:lvl>
  </w:abstractNum>
  <w:abstractNum w:abstractNumId="24" w15:restartNumberingAfterBreak="0">
    <w:nsid w:val="5B8E216C"/>
    <w:multiLevelType w:val="hybridMultilevel"/>
    <w:tmpl w:val="DD76BCD6"/>
    <w:lvl w:ilvl="0" w:tplc="0A9EAEE4">
      <w:start w:val="1"/>
      <w:numFmt w:val="bullet"/>
      <w:lvlText w:val=""/>
      <w:lvlJc w:val="left"/>
      <w:pPr>
        <w:ind w:left="720" w:hanging="360"/>
      </w:pPr>
      <w:rPr>
        <w:rFonts w:ascii="Symbol" w:hAnsi="Symbol" w:cs="Symbol" w:hint="default"/>
        <w:sz w:val="18"/>
        <w:szCs w:val="18"/>
      </w:rPr>
    </w:lvl>
    <w:lvl w:ilvl="1" w:tplc="0068F572">
      <w:start w:val="1"/>
      <w:numFmt w:val="bullet"/>
      <w:lvlText w:val="o"/>
      <w:lvlJc w:val="left"/>
      <w:pPr>
        <w:ind w:left="1440" w:hanging="360"/>
      </w:pPr>
      <w:rPr>
        <w:rFonts w:ascii="Courier New" w:hAnsi="Courier New" w:cs="Courier New" w:hint="default"/>
      </w:rPr>
    </w:lvl>
    <w:lvl w:ilvl="2" w:tplc="D3EA6C72">
      <w:start w:val="1"/>
      <w:numFmt w:val="bullet"/>
      <w:lvlText w:val=""/>
      <w:lvlJc w:val="left"/>
      <w:pPr>
        <w:ind w:left="2160" w:hanging="360"/>
      </w:pPr>
      <w:rPr>
        <w:rFonts w:ascii="Wingdings" w:hAnsi="Wingdings" w:cs="Wingdings" w:hint="default"/>
      </w:rPr>
    </w:lvl>
    <w:lvl w:ilvl="3" w:tplc="DC16EBE8">
      <w:start w:val="1"/>
      <w:numFmt w:val="bullet"/>
      <w:lvlText w:val=""/>
      <w:lvlJc w:val="left"/>
      <w:pPr>
        <w:ind w:left="2880" w:hanging="360"/>
      </w:pPr>
      <w:rPr>
        <w:rFonts w:ascii="Symbol" w:hAnsi="Symbol" w:cs="Symbol" w:hint="default"/>
      </w:rPr>
    </w:lvl>
    <w:lvl w:ilvl="4" w:tplc="CD166142">
      <w:start w:val="1"/>
      <w:numFmt w:val="bullet"/>
      <w:lvlText w:val="o"/>
      <w:lvlJc w:val="left"/>
      <w:pPr>
        <w:ind w:left="3600" w:hanging="360"/>
      </w:pPr>
      <w:rPr>
        <w:rFonts w:ascii="Courier New" w:hAnsi="Courier New" w:cs="Courier New" w:hint="default"/>
      </w:rPr>
    </w:lvl>
    <w:lvl w:ilvl="5" w:tplc="83220E32">
      <w:start w:val="1"/>
      <w:numFmt w:val="bullet"/>
      <w:lvlText w:val=""/>
      <w:lvlJc w:val="left"/>
      <w:pPr>
        <w:ind w:left="4320" w:hanging="360"/>
      </w:pPr>
      <w:rPr>
        <w:rFonts w:ascii="Wingdings" w:hAnsi="Wingdings" w:cs="Wingdings" w:hint="default"/>
      </w:rPr>
    </w:lvl>
    <w:lvl w:ilvl="6" w:tplc="D85AAF8A">
      <w:start w:val="1"/>
      <w:numFmt w:val="bullet"/>
      <w:lvlText w:val=""/>
      <w:lvlJc w:val="left"/>
      <w:pPr>
        <w:ind w:left="5040" w:hanging="360"/>
      </w:pPr>
      <w:rPr>
        <w:rFonts w:ascii="Symbol" w:hAnsi="Symbol" w:cs="Symbol" w:hint="default"/>
      </w:rPr>
    </w:lvl>
    <w:lvl w:ilvl="7" w:tplc="B33C915A">
      <w:start w:val="1"/>
      <w:numFmt w:val="bullet"/>
      <w:lvlText w:val="o"/>
      <w:lvlJc w:val="left"/>
      <w:pPr>
        <w:ind w:left="5760" w:hanging="360"/>
      </w:pPr>
      <w:rPr>
        <w:rFonts w:ascii="Courier New" w:hAnsi="Courier New" w:cs="Courier New" w:hint="default"/>
      </w:rPr>
    </w:lvl>
    <w:lvl w:ilvl="8" w:tplc="9B2C5988">
      <w:start w:val="1"/>
      <w:numFmt w:val="bullet"/>
      <w:lvlText w:val=""/>
      <w:lvlJc w:val="left"/>
      <w:pPr>
        <w:ind w:left="6480" w:hanging="360"/>
      </w:pPr>
      <w:rPr>
        <w:rFonts w:ascii="Wingdings" w:hAnsi="Wingdings" w:cs="Wingdings" w:hint="default"/>
      </w:rPr>
    </w:lvl>
  </w:abstractNum>
  <w:abstractNum w:abstractNumId="25" w15:restartNumberingAfterBreak="0">
    <w:nsid w:val="67D93AC3"/>
    <w:multiLevelType w:val="hybridMultilevel"/>
    <w:tmpl w:val="1C72B2DC"/>
    <w:lvl w:ilvl="0" w:tplc="4B30D576">
      <w:start w:val="1"/>
      <w:numFmt w:val="bullet"/>
      <w:lvlText w:val=""/>
      <w:lvlJc w:val="left"/>
      <w:pPr>
        <w:ind w:left="720" w:hanging="360"/>
      </w:pPr>
      <w:rPr>
        <w:rFonts w:ascii="Symbol" w:hAnsi="Symbol" w:cs="Symbol" w:hint="default"/>
        <w:sz w:val="18"/>
        <w:szCs w:val="18"/>
      </w:rPr>
    </w:lvl>
    <w:lvl w:ilvl="1" w:tplc="BBBE1B98">
      <w:start w:val="1"/>
      <w:numFmt w:val="bullet"/>
      <w:lvlText w:val="o"/>
      <w:lvlJc w:val="left"/>
      <w:pPr>
        <w:ind w:left="1440" w:hanging="360"/>
      </w:pPr>
      <w:rPr>
        <w:rFonts w:ascii="Courier New" w:hAnsi="Courier New" w:cs="Courier New" w:hint="default"/>
      </w:rPr>
    </w:lvl>
    <w:lvl w:ilvl="2" w:tplc="1BCA9E20">
      <w:start w:val="1"/>
      <w:numFmt w:val="bullet"/>
      <w:lvlText w:val=""/>
      <w:lvlJc w:val="left"/>
      <w:pPr>
        <w:ind w:left="2160" w:hanging="360"/>
      </w:pPr>
      <w:rPr>
        <w:rFonts w:ascii="Wingdings" w:hAnsi="Wingdings" w:cs="Wingdings" w:hint="default"/>
      </w:rPr>
    </w:lvl>
    <w:lvl w:ilvl="3" w:tplc="CA1068EA">
      <w:start w:val="1"/>
      <w:numFmt w:val="bullet"/>
      <w:lvlText w:val=""/>
      <w:lvlJc w:val="left"/>
      <w:pPr>
        <w:ind w:left="2880" w:hanging="360"/>
      </w:pPr>
      <w:rPr>
        <w:rFonts w:ascii="Symbol" w:hAnsi="Symbol" w:cs="Symbol" w:hint="default"/>
      </w:rPr>
    </w:lvl>
    <w:lvl w:ilvl="4" w:tplc="6D4C5A00">
      <w:start w:val="1"/>
      <w:numFmt w:val="bullet"/>
      <w:lvlText w:val="o"/>
      <w:lvlJc w:val="left"/>
      <w:pPr>
        <w:ind w:left="3600" w:hanging="360"/>
      </w:pPr>
      <w:rPr>
        <w:rFonts w:ascii="Courier New" w:hAnsi="Courier New" w:cs="Courier New" w:hint="default"/>
      </w:rPr>
    </w:lvl>
    <w:lvl w:ilvl="5" w:tplc="3528B6C2">
      <w:start w:val="1"/>
      <w:numFmt w:val="bullet"/>
      <w:lvlText w:val=""/>
      <w:lvlJc w:val="left"/>
      <w:pPr>
        <w:ind w:left="4320" w:hanging="360"/>
      </w:pPr>
      <w:rPr>
        <w:rFonts w:ascii="Wingdings" w:hAnsi="Wingdings" w:cs="Wingdings" w:hint="default"/>
      </w:rPr>
    </w:lvl>
    <w:lvl w:ilvl="6" w:tplc="C8D89CDE">
      <w:start w:val="1"/>
      <w:numFmt w:val="bullet"/>
      <w:lvlText w:val=""/>
      <w:lvlJc w:val="left"/>
      <w:pPr>
        <w:ind w:left="5040" w:hanging="360"/>
      </w:pPr>
      <w:rPr>
        <w:rFonts w:ascii="Symbol" w:hAnsi="Symbol" w:cs="Symbol" w:hint="default"/>
      </w:rPr>
    </w:lvl>
    <w:lvl w:ilvl="7" w:tplc="86D40F66">
      <w:start w:val="1"/>
      <w:numFmt w:val="bullet"/>
      <w:lvlText w:val="o"/>
      <w:lvlJc w:val="left"/>
      <w:pPr>
        <w:ind w:left="5760" w:hanging="360"/>
      </w:pPr>
      <w:rPr>
        <w:rFonts w:ascii="Courier New" w:hAnsi="Courier New" w:cs="Courier New" w:hint="default"/>
      </w:rPr>
    </w:lvl>
    <w:lvl w:ilvl="8" w:tplc="FD64AB9A">
      <w:start w:val="1"/>
      <w:numFmt w:val="bullet"/>
      <w:lvlText w:val=""/>
      <w:lvlJc w:val="left"/>
      <w:pPr>
        <w:ind w:left="6480" w:hanging="360"/>
      </w:pPr>
      <w:rPr>
        <w:rFonts w:ascii="Wingdings" w:hAnsi="Wingdings" w:cs="Wingdings" w:hint="default"/>
      </w:rPr>
    </w:lvl>
  </w:abstractNum>
  <w:abstractNum w:abstractNumId="26" w15:restartNumberingAfterBreak="0">
    <w:nsid w:val="68D16D23"/>
    <w:multiLevelType w:val="hybridMultilevel"/>
    <w:tmpl w:val="6B8EC358"/>
    <w:lvl w:ilvl="0" w:tplc="A4F4903E">
      <w:start w:val="1"/>
      <w:numFmt w:val="bullet"/>
      <w:lvlText w:val=""/>
      <w:lvlJc w:val="left"/>
      <w:pPr>
        <w:ind w:left="720" w:hanging="360"/>
      </w:pPr>
      <w:rPr>
        <w:rFonts w:ascii="Symbol" w:hAnsi="Symbol" w:cs="Symbol" w:hint="default"/>
        <w:sz w:val="18"/>
        <w:szCs w:val="18"/>
      </w:rPr>
    </w:lvl>
    <w:lvl w:ilvl="1" w:tplc="41BEA85A">
      <w:start w:val="1"/>
      <w:numFmt w:val="bullet"/>
      <w:lvlText w:val="o"/>
      <w:lvlJc w:val="left"/>
      <w:pPr>
        <w:ind w:left="1440" w:hanging="360"/>
      </w:pPr>
      <w:rPr>
        <w:rFonts w:ascii="Courier New" w:hAnsi="Courier New" w:cs="Courier New" w:hint="default"/>
      </w:rPr>
    </w:lvl>
    <w:lvl w:ilvl="2" w:tplc="18EC7B74">
      <w:start w:val="1"/>
      <w:numFmt w:val="bullet"/>
      <w:lvlText w:val=""/>
      <w:lvlJc w:val="left"/>
      <w:pPr>
        <w:ind w:left="2160" w:hanging="360"/>
      </w:pPr>
      <w:rPr>
        <w:rFonts w:ascii="Wingdings" w:hAnsi="Wingdings" w:cs="Wingdings" w:hint="default"/>
      </w:rPr>
    </w:lvl>
    <w:lvl w:ilvl="3" w:tplc="8A5EDA84">
      <w:start w:val="1"/>
      <w:numFmt w:val="bullet"/>
      <w:lvlText w:val=""/>
      <w:lvlJc w:val="left"/>
      <w:pPr>
        <w:ind w:left="2880" w:hanging="360"/>
      </w:pPr>
      <w:rPr>
        <w:rFonts w:ascii="Symbol" w:hAnsi="Symbol" w:cs="Symbol" w:hint="default"/>
      </w:rPr>
    </w:lvl>
    <w:lvl w:ilvl="4" w:tplc="93D28A6A">
      <w:start w:val="1"/>
      <w:numFmt w:val="bullet"/>
      <w:lvlText w:val="o"/>
      <w:lvlJc w:val="left"/>
      <w:pPr>
        <w:ind w:left="3600" w:hanging="360"/>
      </w:pPr>
      <w:rPr>
        <w:rFonts w:ascii="Courier New" w:hAnsi="Courier New" w:cs="Courier New" w:hint="default"/>
      </w:rPr>
    </w:lvl>
    <w:lvl w:ilvl="5" w:tplc="6C243C0A">
      <w:start w:val="1"/>
      <w:numFmt w:val="bullet"/>
      <w:lvlText w:val=""/>
      <w:lvlJc w:val="left"/>
      <w:pPr>
        <w:ind w:left="4320" w:hanging="360"/>
      </w:pPr>
      <w:rPr>
        <w:rFonts w:ascii="Wingdings" w:hAnsi="Wingdings" w:cs="Wingdings" w:hint="default"/>
      </w:rPr>
    </w:lvl>
    <w:lvl w:ilvl="6" w:tplc="B442D482">
      <w:start w:val="1"/>
      <w:numFmt w:val="bullet"/>
      <w:lvlText w:val=""/>
      <w:lvlJc w:val="left"/>
      <w:pPr>
        <w:ind w:left="5040" w:hanging="360"/>
      </w:pPr>
      <w:rPr>
        <w:rFonts w:ascii="Symbol" w:hAnsi="Symbol" w:cs="Symbol" w:hint="default"/>
      </w:rPr>
    </w:lvl>
    <w:lvl w:ilvl="7" w:tplc="2AD8EC48">
      <w:start w:val="1"/>
      <w:numFmt w:val="bullet"/>
      <w:lvlText w:val="o"/>
      <w:lvlJc w:val="left"/>
      <w:pPr>
        <w:ind w:left="5760" w:hanging="360"/>
      </w:pPr>
      <w:rPr>
        <w:rFonts w:ascii="Courier New" w:hAnsi="Courier New" w:cs="Courier New" w:hint="default"/>
      </w:rPr>
    </w:lvl>
    <w:lvl w:ilvl="8" w:tplc="22208468">
      <w:start w:val="1"/>
      <w:numFmt w:val="bullet"/>
      <w:lvlText w:val=""/>
      <w:lvlJc w:val="left"/>
      <w:pPr>
        <w:ind w:left="6480" w:hanging="360"/>
      </w:pPr>
      <w:rPr>
        <w:rFonts w:ascii="Wingdings" w:hAnsi="Wingdings" w:cs="Wingdings" w:hint="default"/>
      </w:rPr>
    </w:lvl>
  </w:abstractNum>
  <w:abstractNum w:abstractNumId="27" w15:restartNumberingAfterBreak="0">
    <w:nsid w:val="71B15E8D"/>
    <w:multiLevelType w:val="hybridMultilevel"/>
    <w:tmpl w:val="2C46C0AC"/>
    <w:lvl w:ilvl="0" w:tplc="3E083B1E">
      <w:start w:val="1"/>
      <w:numFmt w:val="bullet"/>
      <w:lvlText w:val=""/>
      <w:lvlJc w:val="left"/>
      <w:pPr>
        <w:ind w:left="720" w:hanging="360"/>
      </w:pPr>
      <w:rPr>
        <w:rFonts w:ascii="Symbol" w:hAnsi="Symbol" w:cs="Symbol" w:hint="default"/>
        <w:sz w:val="24"/>
        <w:szCs w:val="24"/>
      </w:rPr>
    </w:lvl>
    <w:lvl w:ilvl="1" w:tplc="7B04C25E">
      <w:start w:val="1"/>
      <w:numFmt w:val="bullet"/>
      <w:lvlText w:val="o"/>
      <w:lvlJc w:val="left"/>
      <w:pPr>
        <w:ind w:left="1440" w:hanging="360"/>
      </w:pPr>
      <w:rPr>
        <w:rFonts w:ascii="Courier New" w:hAnsi="Courier New" w:cs="Courier New" w:hint="default"/>
      </w:rPr>
    </w:lvl>
    <w:lvl w:ilvl="2" w:tplc="0F3E3D00">
      <w:start w:val="1"/>
      <w:numFmt w:val="bullet"/>
      <w:lvlText w:val=""/>
      <w:lvlJc w:val="left"/>
      <w:pPr>
        <w:ind w:left="2160" w:hanging="360"/>
      </w:pPr>
      <w:rPr>
        <w:rFonts w:ascii="Wingdings" w:hAnsi="Wingdings" w:cs="Wingdings" w:hint="default"/>
      </w:rPr>
    </w:lvl>
    <w:lvl w:ilvl="3" w:tplc="97B6B0B0">
      <w:start w:val="1"/>
      <w:numFmt w:val="bullet"/>
      <w:lvlText w:val=""/>
      <w:lvlJc w:val="left"/>
      <w:pPr>
        <w:ind w:left="2880" w:hanging="360"/>
      </w:pPr>
      <w:rPr>
        <w:rFonts w:ascii="Symbol" w:hAnsi="Symbol" w:cs="Symbol" w:hint="default"/>
      </w:rPr>
    </w:lvl>
    <w:lvl w:ilvl="4" w:tplc="FC084096">
      <w:start w:val="1"/>
      <w:numFmt w:val="bullet"/>
      <w:lvlText w:val="o"/>
      <w:lvlJc w:val="left"/>
      <w:pPr>
        <w:ind w:left="3600" w:hanging="360"/>
      </w:pPr>
      <w:rPr>
        <w:rFonts w:ascii="Courier New" w:hAnsi="Courier New" w:cs="Courier New" w:hint="default"/>
      </w:rPr>
    </w:lvl>
    <w:lvl w:ilvl="5" w:tplc="13889EF8">
      <w:start w:val="1"/>
      <w:numFmt w:val="bullet"/>
      <w:lvlText w:val=""/>
      <w:lvlJc w:val="left"/>
      <w:pPr>
        <w:ind w:left="4320" w:hanging="360"/>
      </w:pPr>
      <w:rPr>
        <w:rFonts w:ascii="Wingdings" w:hAnsi="Wingdings" w:cs="Wingdings" w:hint="default"/>
      </w:rPr>
    </w:lvl>
    <w:lvl w:ilvl="6" w:tplc="24AC3EC4">
      <w:start w:val="1"/>
      <w:numFmt w:val="bullet"/>
      <w:lvlText w:val=""/>
      <w:lvlJc w:val="left"/>
      <w:pPr>
        <w:ind w:left="5040" w:hanging="360"/>
      </w:pPr>
      <w:rPr>
        <w:rFonts w:ascii="Symbol" w:hAnsi="Symbol" w:cs="Symbol" w:hint="default"/>
      </w:rPr>
    </w:lvl>
    <w:lvl w:ilvl="7" w:tplc="5D7A9EF2">
      <w:start w:val="1"/>
      <w:numFmt w:val="bullet"/>
      <w:lvlText w:val="o"/>
      <w:lvlJc w:val="left"/>
      <w:pPr>
        <w:ind w:left="5760" w:hanging="360"/>
      </w:pPr>
      <w:rPr>
        <w:rFonts w:ascii="Courier New" w:hAnsi="Courier New" w:cs="Courier New" w:hint="default"/>
      </w:rPr>
    </w:lvl>
    <w:lvl w:ilvl="8" w:tplc="29F04BC6">
      <w:start w:val="1"/>
      <w:numFmt w:val="bullet"/>
      <w:lvlText w:val=""/>
      <w:lvlJc w:val="left"/>
      <w:pPr>
        <w:ind w:left="6480" w:hanging="360"/>
      </w:pPr>
      <w:rPr>
        <w:rFonts w:ascii="Wingdings" w:hAnsi="Wingdings" w:cs="Wingdings" w:hint="default"/>
      </w:rPr>
    </w:lvl>
  </w:abstractNum>
  <w:abstractNum w:abstractNumId="28" w15:restartNumberingAfterBreak="0">
    <w:nsid w:val="79691147"/>
    <w:multiLevelType w:val="hybridMultilevel"/>
    <w:tmpl w:val="04B2A362"/>
    <w:lvl w:ilvl="0" w:tplc="64105360">
      <w:start w:val="1"/>
      <w:numFmt w:val="bullet"/>
      <w:lvlText w:val=""/>
      <w:lvlJc w:val="left"/>
      <w:pPr>
        <w:ind w:left="720" w:hanging="360"/>
      </w:pPr>
      <w:rPr>
        <w:rFonts w:ascii="Symbol" w:hAnsi="Symbol" w:cs="Symbol" w:hint="default"/>
        <w:sz w:val="18"/>
        <w:szCs w:val="18"/>
      </w:rPr>
    </w:lvl>
    <w:lvl w:ilvl="1" w:tplc="E4566BCE">
      <w:start w:val="1"/>
      <w:numFmt w:val="bullet"/>
      <w:lvlText w:val="o"/>
      <w:lvlJc w:val="left"/>
      <w:pPr>
        <w:ind w:left="1440" w:hanging="360"/>
      </w:pPr>
      <w:rPr>
        <w:rFonts w:ascii="Courier New" w:hAnsi="Courier New" w:cs="Courier New" w:hint="default"/>
      </w:rPr>
    </w:lvl>
    <w:lvl w:ilvl="2" w:tplc="4926CD90">
      <w:start w:val="1"/>
      <w:numFmt w:val="bullet"/>
      <w:lvlText w:val=""/>
      <w:lvlJc w:val="left"/>
      <w:pPr>
        <w:ind w:left="2160" w:hanging="360"/>
      </w:pPr>
      <w:rPr>
        <w:rFonts w:ascii="Wingdings" w:hAnsi="Wingdings" w:cs="Wingdings" w:hint="default"/>
      </w:rPr>
    </w:lvl>
    <w:lvl w:ilvl="3" w:tplc="CA3E2ACC">
      <w:start w:val="1"/>
      <w:numFmt w:val="bullet"/>
      <w:lvlText w:val=""/>
      <w:lvlJc w:val="left"/>
      <w:pPr>
        <w:ind w:left="2880" w:hanging="360"/>
      </w:pPr>
      <w:rPr>
        <w:rFonts w:ascii="Symbol" w:hAnsi="Symbol" w:cs="Symbol" w:hint="default"/>
      </w:rPr>
    </w:lvl>
    <w:lvl w:ilvl="4" w:tplc="1E528F5E">
      <w:start w:val="1"/>
      <w:numFmt w:val="bullet"/>
      <w:lvlText w:val="o"/>
      <w:lvlJc w:val="left"/>
      <w:pPr>
        <w:ind w:left="3600" w:hanging="360"/>
      </w:pPr>
      <w:rPr>
        <w:rFonts w:ascii="Courier New" w:hAnsi="Courier New" w:cs="Courier New" w:hint="default"/>
      </w:rPr>
    </w:lvl>
    <w:lvl w:ilvl="5" w:tplc="9CACFB36">
      <w:start w:val="1"/>
      <w:numFmt w:val="bullet"/>
      <w:lvlText w:val=""/>
      <w:lvlJc w:val="left"/>
      <w:pPr>
        <w:ind w:left="4320" w:hanging="360"/>
      </w:pPr>
      <w:rPr>
        <w:rFonts w:ascii="Wingdings" w:hAnsi="Wingdings" w:cs="Wingdings" w:hint="default"/>
      </w:rPr>
    </w:lvl>
    <w:lvl w:ilvl="6" w:tplc="E09A3914">
      <w:start w:val="1"/>
      <w:numFmt w:val="bullet"/>
      <w:lvlText w:val=""/>
      <w:lvlJc w:val="left"/>
      <w:pPr>
        <w:ind w:left="5040" w:hanging="360"/>
      </w:pPr>
      <w:rPr>
        <w:rFonts w:ascii="Symbol" w:hAnsi="Symbol" w:cs="Symbol" w:hint="default"/>
      </w:rPr>
    </w:lvl>
    <w:lvl w:ilvl="7" w:tplc="010805C2">
      <w:start w:val="1"/>
      <w:numFmt w:val="bullet"/>
      <w:lvlText w:val="o"/>
      <w:lvlJc w:val="left"/>
      <w:pPr>
        <w:ind w:left="5760" w:hanging="360"/>
      </w:pPr>
      <w:rPr>
        <w:rFonts w:ascii="Courier New" w:hAnsi="Courier New" w:cs="Courier New" w:hint="default"/>
      </w:rPr>
    </w:lvl>
    <w:lvl w:ilvl="8" w:tplc="58341C12">
      <w:start w:val="1"/>
      <w:numFmt w:val="bullet"/>
      <w:lvlText w:val=""/>
      <w:lvlJc w:val="left"/>
      <w:pPr>
        <w:ind w:left="6480" w:hanging="360"/>
      </w:pPr>
      <w:rPr>
        <w:rFonts w:ascii="Wingdings" w:hAnsi="Wingdings" w:cs="Wingdings" w:hint="default"/>
      </w:rPr>
    </w:lvl>
  </w:abstractNum>
  <w:abstractNum w:abstractNumId="29" w15:restartNumberingAfterBreak="0">
    <w:nsid w:val="7E8C265F"/>
    <w:multiLevelType w:val="hybridMultilevel"/>
    <w:tmpl w:val="90D82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6224E9"/>
    <w:multiLevelType w:val="hybridMultilevel"/>
    <w:tmpl w:val="6A466B22"/>
    <w:lvl w:ilvl="0" w:tplc="7D3AA794">
      <w:start w:val="1"/>
      <w:numFmt w:val="bullet"/>
      <w:lvlText w:val=""/>
      <w:lvlJc w:val="left"/>
      <w:pPr>
        <w:ind w:left="720" w:hanging="360"/>
      </w:pPr>
      <w:rPr>
        <w:rFonts w:ascii="Symbol" w:hAnsi="Symbol" w:cs="Symbol" w:hint="default"/>
        <w:sz w:val="18"/>
        <w:szCs w:val="18"/>
      </w:rPr>
    </w:lvl>
    <w:lvl w:ilvl="1" w:tplc="5C3A7E48">
      <w:start w:val="1"/>
      <w:numFmt w:val="bullet"/>
      <w:lvlText w:val="o"/>
      <w:lvlJc w:val="left"/>
      <w:pPr>
        <w:ind w:left="1440" w:hanging="360"/>
      </w:pPr>
      <w:rPr>
        <w:rFonts w:ascii="Courier New" w:hAnsi="Courier New" w:cs="Courier New" w:hint="default"/>
      </w:rPr>
    </w:lvl>
    <w:lvl w:ilvl="2" w:tplc="19AE89F6">
      <w:start w:val="1"/>
      <w:numFmt w:val="bullet"/>
      <w:lvlText w:val=""/>
      <w:lvlJc w:val="left"/>
      <w:pPr>
        <w:ind w:left="2160" w:hanging="360"/>
      </w:pPr>
      <w:rPr>
        <w:rFonts w:ascii="Wingdings" w:hAnsi="Wingdings" w:cs="Wingdings" w:hint="default"/>
      </w:rPr>
    </w:lvl>
    <w:lvl w:ilvl="3" w:tplc="47EED92C">
      <w:start w:val="1"/>
      <w:numFmt w:val="bullet"/>
      <w:lvlText w:val=""/>
      <w:lvlJc w:val="left"/>
      <w:pPr>
        <w:ind w:left="2880" w:hanging="360"/>
      </w:pPr>
      <w:rPr>
        <w:rFonts w:ascii="Symbol" w:hAnsi="Symbol" w:cs="Symbol" w:hint="default"/>
      </w:rPr>
    </w:lvl>
    <w:lvl w:ilvl="4" w:tplc="1AE2CDB8">
      <w:start w:val="1"/>
      <w:numFmt w:val="bullet"/>
      <w:lvlText w:val="o"/>
      <w:lvlJc w:val="left"/>
      <w:pPr>
        <w:ind w:left="3600" w:hanging="360"/>
      </w:pPr>
      <w:rPr>
        <w:rFonts w:ascii="Courier New" w:hAnsi="Courier New" w:cs="Courier New" w:hint="default"/>
      </w:rPr>
    </w:lvl>
    <w:lvl w:ilvl="5" w:tplc="95BA80DA">
      <w:start w:val="1"/>
      <w:numFmt w:val="bullet"/>
      <w:lvlText w:val=""/>
      <w:lvlJc w:val="left"/>
      <w:pPr>
        <w:ind w:left="4320" w:hanging="360"/>
      </w:pPr>
      <w:rPr>
        <w:rFonts w:ascii="Wingdings" w:hAnsi="Wingdings" w:cs="Wingdings" w:hint="default"/>
      </w:rPr>
    </w:lvl>
    <w:lvl w:ilvl="6" w:tplc="ADA654A6">
      <w:start w:val="1"/>
      <w:numFmt w:val="bullet"/>
      <w:lvlText w:val=""/>
      <w:lvlJc w:val="left"/>
      <w:pPr>
        <w:ind w:left="5040" w:hanging="360"/>
      </w:pPr>
      <w:rPr>
        <w:rFonts w:ascii="Symbol" w:hAnsi="Symbol" w:cs="Symbol" w:hint="default"/>
      </w:rPr>
    </w:lvl>
    <w:lvl w:ilvl="7" w:tplc="C538765A">
      <w:start w:val="1"/>
      <w:numFmt w:val="bullet"/>
      <w:lvlText w:val="o"/>
      <w:lvlJc w:val="left"/>
      <w:pPr>
        <w:ind w:left="5760" w:hanging="360"/>
      </w:pPr>
      <w:rPr>
        <w:rFonts w:ascii="Courier New" w:hAnsi="Courier New" w:cs="Courier New" w:hint="default"/>
      </w:rPr>
    </w:lvl>
    <w:lvl w:ilvl="8" w:tplc="BEB48136">
      <w:start w:val="1"/>
      <w:numFmt w:val="bullet"/>
      <w:lvlText w:val=""/>
      <w:lvlJc w:val="left"/>
      <w:pPr>
        <w:ind w:left="6480" w:hanging="360"/>
      </w:pPr>
      <w:rPr>
        <w:rFonts w:ascii="Wingdings" w:hAnsi="Wingdings" w:cs="Wingdings" w:hint="default"/>
      </w:rPr>
    </w:lvl>
  </w:abstractNum>
  <w:abstractNum w:abstractNumId="31" w15:restartNumberingAfterBreak="0">
    <w:nsid w:val="7F7C19E6"/>
    <w:multiLevelType w:val="hybridMultilevel"/>
    <w:tmpl w:val="A54A8B96"/>
    <w:lvl w:ilvl="0" w:tplc="97367CC0">
      <w:start w:val="1"/>
      <w:numFmt w:val="bullet"/>
      <w:lvlText w:val=""/>
      <w:lvlJc w:val="left"/>
      <w:pPr>
        <w:ind w:left="720" w:hanging="360"/>
      </w:pPr>
      <w:rPr>
        <w:rFonts w:ascii="Symbol" w:hAnsi="Symbol" w:cs="Symbol" w:hint="default"/>
        <w:sz w:val="18"/>
        <w:szCs w:val="18"/>
      </w:rPr>
    </w:lvl>
    <w:lvl w:ilvl="1" w:tplc="5BFAF880">
      <w:start w:val="1"/>
      <w:numFmt w:val="bullet"/>
      <w:lvlText w:val="o"/>
      <w:lvlJc w:val="left"/>
      <w:pPr>
        <w:ind w:left="1440" w:hanging="360"/>
      </w:pPr>
      <w:rPr>
        <w:rFonts w:ascii="Courier New" w:hAnsi="Courier New" w:cs="Courier New" w:hint="default"/>
      </w:rPr>
    </w:lvl>
    <w:lvl w:ilvl="2" w:tplc="018251DC">
      <w:start w:val="1"/>
      <w:numFmt w:val="bullet"/>
      <w:lvlText w:val=""/>
      <w:lvlJc w:val="left"/>
      <w:pPr>
        <w:ind w:left="2160" w:hanging="360"/>
      </w:pPr>
      <w:rPr>
        <w:rFonts w:ascii="Wingdings" w:hAnsi="Wingdings" w:cs="Wingdings" w:hint="default"/>
      </w:rPr>
    </w:lvl>
    <w:lvl w:ilvl="3" w:tplc="F7F87C80">
      <w:start w:val="1"/>
      <w:numFmt w:val="bullet"/>
      <w:lvlText w:val=""/>
      <w:lvlJc w:val="left"/>
      <w:pPr>
        <w:ind w:left="2880" w:hanging="360"/>
      </w:pPr>
      <w:rPr>
        <w:rFonts w:ascii="Symbol" w:hAnsi="Symbol" w:cs="Symbol" w:hint="default"/>
      </w:rPr>
    </w:lvl>
    <w:lvl w:ilvl="4" w:tplc="CAEEBF00">
      <w:start w:val="1"/>
      <w:numFmt w:val="bullet"/>
      <w:lvlText w:val="o"/>
      <w:lvlJc w:val="left"/>
      <w:pPr>
        <w:ind w:left="3600" w:hanging="360"/>
      </w:pPr>
      <w:rPr>
        <w:rFonts w:ascii="Courier New" w:hAnsi="Courier New" w:cs="Courier New" w:hint="default"/>
      </w:rPr>
    </w:lvl>
    <w:lvl w:ilvl="5" w:tplc="DABE361C">
      <w:start w:val="1"/>
      <w:numFmt w:val="bullet"/>
      <w:lvlText w:val=""/>
      <w:lvlJc w:val="left"/>
      <w:pPr>
        <w:ind w:left="4320" w:hanging="360"/>
      </w:pPr>
      <w:rPr>
        <w:rFonts w:ascii="Wingdings" w:hAnsi="Wingdings" w:cs="Wingdings" w:hint="default"/>
      </w:rPr>
    </w:lvl>
    <w:lvl w:ilvl="6" w:tplc="3740EF66">
      <w:start w:val="1"/>
      <w:numFmt w:val="bullet"/>
      <w:lvlText w:val=""/>
      <w:lvlJc w:val="left"/>
      <w:pPr>
        <w:ind w:left="5040" w:hanging="360"/>
      </w:pPr>
      <w:rPr>
        <w:rFonts w:ascii="Symbol" w:hAnsi="Symbol" w:cs="Symbol" w:hint="default"/>
      </w:rPr>
    </w:lvl>
    <w:lvl w:ilvl="7" w:tplc="9C8C5314">
      <w:start w:val="1"/>
      <w:numFmt w:val="bullet"/>
      <w:lvlText w:val="o"/>
      <w:lvlJc w:val="left"/>
      <w:pPr>
        <w:ind w:left="5760" w:hanging="360"/>
      </w:pPr>
      <w:rPr>
        <w:rFonts w:ascii="Courier New" w:hAnsi="Courier New" w:cs="Courier New" w:hint="default"/>
      </w:rPr>
    </w:lvl>
    <w:lvl w:ilvl="8" w:tplc="BE74DE26">
      <w:start w:val="1"/>
      <w:numFmt w:val="bullet"/>
      <w:lvlText w:val=""/>
      <w:lvlJc w:val="left"/>
      <w:pPr>
        <w:ind w:left="6480" w:hanging="360"/>
      </w:pPr>
      <w:rPr>
        <w:rFonts w:ascii="Wingdings" w:hAnsi="Wingdings" w:cs="Wingdings" w:hint="default"/>
      </w:rPr>
    </w:lvl>
  </w:abstractNum>
  <w:abstractNum w:abstractNumId="32" w15:restartNumberingAfterBreak="0">
    <w:nsid w:val="7FDC602C"/>
    <w:multiLevelType w:val="hybridMultilevel"/>
    <w:tmpl w:val="8064DAFA"/>
    <w:lvl w:ilvl="0" w:tplc="4F9A3972">
      <w:start w:val="1"/>
      <w:numFmt w:val="bullet"/>
      <w:lvlText w:val=""/>
      <w:lvlJc w:val="left"/>
      <w:pPr>
        <w:ind w:left="720" w:hanging="360"/>
      </w:pPr>
      <w:rPr>
        <w:rFonts w:ascii="Symbol" w:hAnsi="Symbol" w:cs="Symbol" w:hint="default"/>
        <w:sz w:val="18"/>
        <w:szCs w:val="18"/>
      </w:rPr>
    </w:lvl>
    <w:lvl w:ilvl="1" w:tplc="4B3C9A30">
      <w:start w:val="1"/>
      <w:numFmt w:val="bullet"/>
      <w:lvlText w:val="o"/>
      <w:lvlJc w:val="left"/>
      <w:pPr>
        <w:ind w:left="1440" w:hanging="360"/>
      </w:pPr>
      <w:rPr>
        <w:rFonts w:ascii="Courier New" w:hAnsi="Courier New" w:cs="Courier New" w:hint="default"/>
      </w:rPr>
    </w:lvl>
    <w:lvl w:ilvl="2" w:tplc="B46C3F50">
      <w:start w:val="1"/>
      <w:numFmt w:val="bullet"/>
      <w:lvlText w:val=""/>
      <w:lvlJc w:val="left"/>
      <w:pPr>
        <w:ind w:left="2160" w:hanging="360"/>
      </w:pPr>
      <w:rPr>
        <w:rFonts w:ascii="Wingdings" w:hAnsi="Wingdings" w:cs="Wingdings" w:hint="default"/>
      </w:rPr>
    </w:lvl>
    <w:lvl w:ilvl="3" w:tplc="690A3A1C">
      <w:start w:val="1"/>
      <w:numFmt w:val="bullet"/>
      <w:lvlText w:val=""/>
      <w:lvlJc w:val="left"/>
      <w:pPr>
        <w:ind w:left="2880" w:hanging="360"/>
      </w:pPr>
      <w:rPr>
        <w:rFonts w:ascii="Symbol" w:hAnsi="Symbol" w:cs="Symbol" w:hint="default"/>
      </w:rPr>
    </w:lvl>
    <w:lvl w:ilvl="4" w:tplc="9F66A7F0">
      <w:start w:val="1"/>
      <w:numFmt w:val="bullet"/>
      <w:lvlText w:val="o"/>
      <w:lvlJc w:val="left"/>
      <w:pPr>
        <w:ind w:left="3600" w:hanging="360"/>
      </w:pPr>
      <w:rPr>
        <w:rFonts w:ascii="Courier New" w:hAnsi="Courier New" w:cs="Courier New" w:hint="default"/>
      </w:rPr>
    </w:lvl>
    <w:lvl w:ilvl="5" w:tplc="4CC6C8DC">
      <w:start w:val="1"/>
      <w:numFmt w:val="bullet"/>
      <w:lvlText w:val=""/>
      <w:lvlJc w:val="left"/>
      <w:pPr>
        <w:ind w:left="4320" w:hanging="360"/>
      </w:pPr>
      <w:rPr>
        <w:rFonts w:ascii="Wingdings" w:hAnsi="Wingdings" w:cs="Wingdings" w:hint="default"/>
      </w:rPr>
    </w:lvl>
    <w:lvl w:ilvl="6" w:tplc="332EE976">
      <w:start w:val="1"/>
      <w:numFmt w:val="bullet"/>
      <w:lvlText w:val=""/>
      <w:lvlJc w:val="left"/>
      <w:pPr>
        <w:ind w:left="5040" w:hanging="360"/>
      </w:pPr>
      <w:rPr>
        <w:rFonts w:ascii="Symbol" w:hAnsi="Symbol" w:cs="Symbol" w:hint="default"/>
      </w:rPr>
    </w:lvl>
    <w:lvl w:ilvl="7" w:tplc="187E20B4">
      <w:start w:val="1"/>
      <w:numFmt w:val="bullet"/>
      <w:lvlText w:val="o"/>
      <w:lvlJc w:val="left"/>
      <w:pPr>
        <w:ind w:left="5760" w:hanging="360"/>
      </w:pPr>
      <w:rPr>
        <w:rFonts w:ascii="Courier New" w:hAnsi="Courier New" w:cs="Courier New" w:hint="default"/>
      </w:rPr>
    </w:lvl>
    <w:lvl w:ilvl="8" w:tplc="0FB4CA72">
      <w:start w:val="1"/>
      <w:numFmt w:val="bullet"/>
      <w:lvlText w:val=""/>
      <w:lvlJc w:val="left"/>
      <w:pPr>
        <w:ind w:left="6480" w:hanging="360"/>
      </w:pPr>
      <w:rPr>
        <w:rFonts w:ascii="Wingdings" w:hAnsi="Wingdings" w:cs="Wingdings" w:hint="default"/>
      </w:rPr>
    </w:lvl>
  </w:abstractNum>
  <w:num w:numId="1">
    <w:abstractNumId w:val="25"/>
  </w:num>
  <w:num w:numId="2">
    <w:abstractNumId w:val="16"/>
  </w:num>
  <w:num w:numId="3">
    <w:abstractNumId w:val="23"/>
  </w:num>
  <w:num w:numId="4">
    <w:abstractNumId w:val="10"/>
  </w:num>
  <w:num w:numId="5">
    <w:abstractNumId w:val="17"/>
  </w:num>
  <w:num w:numId="6">
    <w:abstractNumId w:val="30"/>
  </w:num>
  <w:num w:numId="7">
    <w:abstractNumId w:val="26"/>
  </w:num>
  <w:num w:numId="8">
    <w:abstractNumId w:val="8"/>
  </w:num>
  <w:num w:numId="9">
    <w:abstractNumId w:val="13"/>
  </w:num>
  <w:num w:numId="10">
    <w:abstractNumId w:val="11"/>
  </w:num>
  <w:num w:numId="11">
    <w:abstractNumId w:val="24"/>
  </w:num>
  <w:num w:numId="12">
    <w:abstractNumId w:val="5"/>
  </w:num>
  <w:num w:numId="13">
    <w:abstractNumId w:val="19"/>
  </w:num>
  <w:num w:numId="14">
    <w:abstractNumId w:val="27"/>
  </w:num>
  <w:num w:numId="15">
    <w:abstractNumId w:val="6"/>
  </w:num>
  <w:num w:numId="16">
    <w:abstractNumId w:val="4"/>
  </w:num>
  <w:num w:numId="17">
    <w:abstractNumId w:val="22"/>
  </w:num>
  <w:num w:numId="18">
    <w:abstractNumId w:val="0"/>
  </w:num>
  <w:num w:numId="19">
    <w:abstractNumId w:val="2"/>
  </w:num>
  <w:num w:numId="20">
    <w:abstractNumId w:val="31"/>
  </w:num>
  <w:num w:numId="21">
    <w:abstractNumId w:val="1"/>
  </w:num>
  <w:num w:numId="22">
    <w:abstractNumId w:val="20"/>
  </w:num>
  <w:num w:numId="23">
    <w:abstractNumId w:val="32"/>
  </w:num>
  <w:num w:numId="24">
    <w:abstractNumId w:val="9"/>
  </w:num>
  <w:num w:numId="25">
    <w:abstractNumId w:val="14"/>
  </w:num>
  <w:num w:numId="26">
    <w:abstractNumId w:val="28"/>
  </w:num>
  <w:num w:numId="27">
    <w:abstractNumId w:val="15"/>
  </w:num>
  <w:num w:numId="28">
    <w:abstractNumId w:val="3"/>
  </w:num>
  <w:num w:numId="29">
    <w:abstractNumId w:val="7"/>
  </w:num>
  <w:num w:numId="30">
    <w:abstractNumId w:val="18"/>
  </w:num>
  <w:num w:numId="31">
    <w:abstractNumId w:val="21"/>
  </w:num>
  <w:num w:numId="32">
    <w:abstractNumId w:val="12"/>
  </w:num>
  <w:num w:numId="33">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10F83"/>
    <w:rsid w:val="00021212"/>
    <w:rsid w:val="0002123B"/>
    <w:rsid w:val="00027F41"/>
    <w:rsid w:val="00037A49"/>
    <w:rsid w:val="00043DDE"/>
    <w:rsid w:val="00094154"/>
    <w:rsid w:val="00097F4A"/>
    <w:rsid w:val="000C5527"/>
    <w:rsid w:val="000D0907"/>
    <w:rsid w:val="000D3EBE"/>
    <w:rsid w:val="000E76C6"/>
    <w:rsid w:val="00103C88"/>
    <w:rsid w:val="001268D9"/>
    <w:rsid w:val="00127127"/>
    <w:rsid w:val="00134892"/>
    <w:rsid w:val="00204EDB"/>
    <w:rsid w:val="002125B4"/>
    <w:rsid w:val="002223DF"/>
    <w:rsid w:val="002469D6"/>
    <w:rsid w:val="00250C73"/>
    <w:rsid w:val="002565E5"/>
    <w:rsid w:val="002634AA"/>
    <w:rsid w:val="002730BC"/>
    <w:rsid w:val="00294EE0"/>
    <w:rsid w:val="002C2CF2"/>
    <w:rsid w:val="002D58B5"/>
    <w:rsid w:val="0033249E"/>
    <w:rsid w:val="00337E4D"/>
    <w:rsid w:val="0034061D"/>
    <w:rsid w:val="00343395"/>
    <w:rsid w:val="003A1AA2"/>
    <w:rsid w:val="003F675D"/>
    <w:rsid w:val="004702FB"/>
    <w:rsid w:val="00471503"/>
    <w:rsid w:val="004778A9"/>
    <w:rsid w:val="0049479E"/>
    <w:rsid w:val="004D2F9F"/>
    <w:rsid w:val="004F2927"/>
    <w:rsid w:val="0052142A"/>
    <w:rsid w:val="0053510E"/>
    <w:rsid w:val="005423BF"/>
    <w:rsid w:val="00546EE7"/>
    <w:rsid w:val="005B6195"/>
    <w:rsid w:val="00605393"/>
    <w:rsid w:val="006347C3"/>
    <w:rsid w:val="006975C6"/>
    <w:rsid w:val="006A5918"/>
    <w:rsid w:val="006B2936"/>
    <w:rsid w:val="006F1DA5"/>
    <w:rsid w:val="007109D5"/>
    <w:rsid w:val="00732BA5"/>
    <w:rsid w:val="00780FFF"/>
    <w:rsid w:val="00785F39"/>
    <w:rsid w:val="007B26EE"/>
    <w:rsid w:val="007C3EA0"/>
    <w:rsid w:val="007D6FB3"/>
    <w:rsid w:val="007E05C6"/>
    <w:rsid w:val="007E0E83"/>
    <w:rsid w:val="007F1F21"/>
    <w:rsid w:val="008278F5"/>
    <w:rsid w:val="00830AE7"/>
    <w:rsid w:val="0086074B"/>
    <w:rsid w:val="00875998"/>
    <w:rsid w:val="008B72CE"/>
    <w:rsid w:val="008E40E6"/>
    <w:rsid w:val="00930868"/>
    <w:rsid w:val="00960022"/>
    <w:rsid w:val="00961E7C"/>
    <w:rsid w:val="009D4CF0"/>
    <w:rsid w:val="009F369F"/>
    <w:rsid w:val="00A52459"/>
    <w:rsid w:val="00A56DF6"/>
    <w:rsid w:val="00AD0941"/>
    <w:rsid w:val="00AF7FB0"/>
    <w:rsid w:val="00B05771"/>
    <w:rsid w:val="00B169F3"/>
    <w:rsid w:val="00B1751D"/>
    <w:rsid w:val="00B27D3C"/>
    <w:rsid w:val="00B757D1"/>
    <w:rsid w:val="00B8742B"/>
    <w:rsid w:val="00B93434"/>
    <w:rsid w:val="00BB1BFC"/>
    <w:rsid w:val="00BC2D61"/>
    <w:rsid w:val="00BD7585"/>
    <w:rsid w:val="00BE4B46"/>
    <w:rsid w:val="00BF27BA"/>
    <w:rsid w:val="00C02EF0"/>
    <w:rsid w:val="00C125C6"/>
    <w:rsid w:val="00C20D66"/>
    <w:rsid w:val="00C24613"/>
    <w:rsid w:val="00C315C9"/>
    <w:rsid w:val="00C4793C"/>
    <w:rsid w:val="00C60D34"/>
    <w:rsid w:val="00CB3E47"/>
    <w:rsid w:val="00CD6E25"/>
    <w:rsid w:val="00CE2E3B"/>
    <w:rsid w:val="00D379CF"/>
    <w:rsid w:val="00D60A0B"/>
    <w:rsid w:val="00D7467F"/>
    <w:rsid w:val="00D931BF"/>
    <w:rsid w:val="00DA6BF6"/>
    <w:rsid w:val="00DD2FA1"/>
    <w:rsid w:val="00DE2223"/>
    <w:rsid w:val="00E459CF"/>
    <w:rsid w:val="00E55B9D"/>
    <w:rsid w:val="00EC7782"/>
    <w:rsid w:val="00ED41BC"/>
    <w:rsid w:val="00EF3AE5"/>
    <w:rsid w:val="00F57270"/>
    <w:rsid w:val="00F63915"/>
    <w:rsid w:val="00F851F3"/>
    <w:rsid w:val="00FB3258"/>
    <w:rsid w:val="00FC1C12"/>
    <w:rsid w:val="00FC2646"/>
    <w:rsid w:val="00FD257A"/>
    <w:rsid w:val="00FD2770"/>
    <w:rsid w:val="00FF4E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1A67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D4CF0"/>
    <w:rPr>
      <w:sz w:val="16"/>
      <w:szCs w:val="16"/>
    </w:rPr>
  </w:style>
  <w:style w:type="paragraph" w:styleId="Pripombabesedilo">
    <w:name w:val="annotation text"/>
    <w:basedOn w:val="Navaden"/>
    <w:link w:val="PripombabesediloZnak"/>
    <w:uiPriority w:val="99"/>
    <w:semiHidden/>
    <w:unhideWhenUsed/>
    <w:rsid w:val="009D4CF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D4CF0"/>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D4CF0"/>
    <w:rPr>
      <w:b/>
      <w:bCs/>
    </w:rPr>
  </w:style>
  <w:style w:type="character" w:customStyle="1" w:styleId="ZadevapripombeZnak">
    <w:name w:val="Zadeva pripombe Znak"/>
    <w:basedOn w:val="PripombabesediloZnak"/>
    <w:link w:val="Zadevapripombe"/>
    <w:uiPriority w:val="99"/>
    <w:semiHidden/>
    <w:rsid w:val="009D4CF0"/>
    <w:rPr>
      <w:rFonts w:ascii="Helvetica" w:hAnsi="Helvetica"/>
      <w:b/>
      <w:bCs/>
      <w:sz w:val="20"/>
      <w:szCs w:val="20"/>
    </w:rPr>
  </w:style>
  <w:style w:type="character" w:styleId="Hiperpovezava">
    <w:name w:val="Hyperlink"/>
    <w:basedOn w:val="Privzetapisavaodstavka"/>
    <w:uiPriority w:val="99"/>
    <w:unhideWhenUsed/>
    <w:rsid w:val="00103C88"/>
    <w:rPr>
      <w:color w:val="0000FF" w:themeColor="hyperlink"/>
      <w:u w:val="single"/>
    </w:rPr>
  </w:style>
  <w:style w:type="paragraph" w:styleId="Sprotnaopomba-besedilo">
    <w:name w:val="footnote text"/>
    <w:basedOn w:val="Navaden"/>
    <w:link w:val="Sprotnaopomba-besediloZnak"/>
    <w:uiPriority w:val="99"/>
    <w:unhideWhenUsed/>
    <w:rsid w:val="00C20D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20D66"/>
    <w:rPr>
      <w:rFonts w:ascii="Helvetica" w:hAnsi="Helvetica"/>
      <w:sz w:val="20"/>
      <w:szCs w:val="20"/>
    </w:rPr>
  </w:style>
  <w:style w:type="character" w:styleId="Sprotnaopomba-sklic">
    <w:name w:val="footnote reference"/>
    <w:basedOn w:val="Privzetapisavaodstavka"/>
    <w:uiPriority w:val="99"/>
    <w:unhideWhenUsed/>
    <w:rsid w:val="00C20D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10.xml.rels><?xml version="1.0" encoding="UTF-8" standalone="yes"?>
<Relationships xmlns="http://schemas.openxmlformats.org/package/2006/relationships"><Relationship Id="rId1" Type="http://schemas.openxmlformats.org/officeDocument/2006/relationships/image" Target="media/image2.jpeg"/></Relationships>
</file>

<file path=word/_rels/footer11.xml.rels><?xml version="1.0" encoding="UTF-8" standalone="yes"?>
<Relationships xmlns="http://schemas.openxmlformats.org/package/2006/relationships"><Relationship Id="rId1" Type="http://schemas.openxmlformats.org/officeDocument/2006/relationships/image" Target="media/image2.jpeg"/></Relationships>
</file>

<file path=word/_rels/footer12.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footer8.xml.rels><?xml version="1.0" encoding="UTF-8" standalone="yes"?>
<Relationships xmlns="http://schemas.openxmlformats.org/package/2006/relationships"><Relationship Id="rId1" Type="http://schemas.openxmlformats.org/officeDocument/2006/relationships/image" Target="media/image2.jpeg"/></Relationships>
</file>

<file path=word/_rels/footer9.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DC3D9-9D72-4AA7-B0A3-4ED2AFEB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10255</Words>
  <Characters>58460</Characters>
  <Application>Microsoft Office Word</Application>
  <DocSecurity>0</DocSecurity>
  <Lines>487</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JHP17</cp:lastModifiedBy>
  <cp:revision>3</cp:revision>
  <dcterms:created xsi:type="dcterms:W3CDTF">2019-05-31T08:43:00Z</dcterms:created>
  <dcterms:modified xsi:type="dcterms:W3CDTF">2019-05-31T08:44:00Z</dcterms:modified>
</cp:coreProperties>
</file>